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DDF0A9" w14:textId="14EA9A12" w:rsidR="00C81C09" w:rsidRPr="00720BC4" w:rsidRDefault="00C81C09" w:rsidP="007C00D1">
      <w:pPr>
        <w:suppressAutoHyphens w:val="0"/>
        <w:jc w:val="both"/>
        <w:rPr>
          <w:rFonts w:ascii="Arial" w:eastAsia="Calibri" w:hAnsi="Arial" w:cs="Arial"/>
          <w:sz w:val="22"/>
          <w:szCs w:val="22"/>
          <w:lang w:val="hr-HR" w:eastAsia="en-US"/>
        </w:rPr>
      </w:pPr>
      <w:r w:rsidRPr="00720BC4">
        <w:rPr>
          <w:rFonts w:ascii="Arial" w:eastAsia="Calibri" w:hAnsi="Arial" w:cs="Arial"/>
          <w:sz w:val="22"/>
          <w:szCs w:val="22"/>
          <w:lang w:val="hr-HR" w:eastAsia="en-US"/>
        </w:rPr>
        <w:t>DALMONT d.o.o., OIB: 84138883296 sa sjedištem u Kraljevici,  Obala kralja Tomislava 8</w:t>
      </w:r>
      <w:r w:rsidR="00720BC4" w:rsidRPr="00720BC4">
        <w:rPr>
          <w:rFonts w:ascii="Arial" w:eastAsia="Calibri" w:hAnsi="Arial" w:cs="Arial"/>
          <w:sz w:val="22"/>
          <w:szCs w:val="22"/>
          <w:lang w:val="hr-HR" w:eastAsia="en-US"/>
        </w:rPr>
        <w:t>, zastupan od strane direktora Ivan Ivić</w:t>
      </w:r>
    </w:p>
    <w:p w14:paraId="196675AA" w14:textId="77777777" w:rsidR="00C81C09" w:rsidRPr="00720BC4" w:rsidRDefault="00C81C09" w:rsidP="007C00D1">
      <w:pPr>
        <w:suppressAutoHyphens w:val="0"/>
        <w:jc w:val="both"/>
        <w:rPr>
          <w:rFonts w:ascii="Arial" w:eastAsia="Calibri" w:hAnsi="Arial" w:cs="Arial"/>
          <w:sz w:val="22"/>
          <w:szCs w:val="22"/>
          <w:lang w:val="hr-HR" w:eastAsia="en-US"/>
        </w:rPr>
      </w:pPr>
      <w:r w:rsidRPr="00720BC4">
        <w:rPr>
          <w:rFonts w:ascii="Arial" w:eastAsia="Calibri" w:hAnsi="Arial" w:cs="Arial"/>
          <w:sz w:val="22"/>
          <w:szCs w:val="22"/>
          <w:lang w:val="hr-HR" w:eastAsia="en-US"/>
        </w:rPr>
        <w:t>(u daljnjem tekstu: Naručitelj)</w:t>
      </w:r>
    </w:p>
    <w:p w14:paraId="037AC537" w14:textId="1A204A3A" w:rsidR="00C81C09" w:rsidRPr="00720BC4" w:rsidRDefault="00C81C09" w:rsidP="007C00D1">
      <w:pPr>
        <w:suppressAutoHyphens w:val="0"/>
        <w:jc w:val="both"/>
        <w:rPr>
          <w:rFonts w:ascii="Arial" w:eastAsia="Calibri" w:hAnsi="Arial" w:cs="Arial"/>
          <w:sz w:val="22"/>
          <w:szCs w:val="22"/>
          <w:lang w:val="hr-HR" w:eastAsia="en-US"/>
        </w:rPr>
      </w:pPr>
    </w:p>
    <w:p w14:paraId="17EC79C4" w14:textId="77777777" w:rsidR="00C81C09" w:rsidRPr="00720BC4" w:rsidRDefault="00C81C09" w:rsidP="007C00D1">
      <w:pPr>
        <w:suppressAutoHyphens w:val="0"/>
        <w:jc w:val="both"/>
        <w:rPr>
          <w:rFonts w:ascii="Arial" w:eastAsia="Calibri" w:hAnsi="Arial" w:cs="Arial"/>
          <w:sz w:val="22"/>
          <w:szCs w:val="22"/>
          <w:lang w:val="hr-HR" w:eastAsia="en-US"/>
        </w:rPr>
      </w:pPr>
      <w:r w:rsidRPr="00720BC4">
        <w:rPr>
          <w:rFonts w:ascii="Arial" w:eastAsia="Calibri" w:hAnsi="Arial" w:cs="Arial"/>
          <w:sz w:val="22"/>
          <w:szCs w:val="22"/>
          <w:lang w:val="hr-HR" w:eastAsia="en-US"/>
        </w:rPr>
        <w:t>i</w:t>
      </w:r>
    </w:p>
    <w:p w14:paraId="6608232D" w14:textId="77777777" w:rsidR="00C81C09" w:rsidRPr="00720BC4" w:rsidRDefault="00C81C09" w:rsidP="007C00D1">
      <w:pPr>
        <w:suppressAutoHyphens w:val="0"/>
        <w:jc w:val="both"/>
        <w:rPr>
          <w:rFonts w:ascii="Arial" w:eastAsia="Calibri" w:hAnsi="Arial" w:cs="Arial"/>
          <w:sz w:val="22"/>
          <w:szCs w:val="22"/>
          <w:lang w:val="hr-HR" w:eastAsia="en-US"/>
        </w:rPr>
      </w:pPr>
    </w:p>
    <w:p w14:paraId="78BE6488" w14:textId="77777777" w:rsidR="00720BC4" w:rsidRPr="00720BC4" w:rsidRDefault="00C81C09" w:rsidP="007C00D1">
      <w:pPr>
        <w:suppressAutoHyphens w:val="0"/>
        <w:autoSpaceDE w:val="0"/>
        <w:autoSpaceDN w:val="0"/>
        <w:adjustRightInd w:val="0"/>
        <w:jc w:val="both"/>
        <w:rPr>
          <w:rFonts w:ascii="Arial" w:eastAsia="Calibri" w:hAnsi="Arial" w:cs="Arial"/>
          <w:sz w:val="22"/>
          <w:szCs w:val="22"/>
          <w:lang w:val="hr-HR" w:eastAsia="en-US"/>
        </w:rPr>
      </w:pPr>
      <w:r w:rsidRPr="00720BC4">
        <w:rPr>
          <w:rFonts w:ascii="Arial" w:eastAsia="Calibri" w:hAnsi="Arial" w:cs="Arial"/>
          <w:sz w:val="22"/>
          <w:szCs w:val="22"/>
          <w:lang w:val="hr-HR" w:eastAsia="en-US"/>
        </w:rPr>
        <w:t>____________(tvrtka),</w:t>
      </w:r>
      <w:r w:rsidR="00720BC4" w:rsidRPr="00720BC4">
        <w:rPr>
          <w:rFonts w:ascii="Arial" w:eastAsia="Calibri" w:hAnsi="Arial" w:cs="Arial"/>
          <w:sz w:val="22"/>
          <w:szCs w:val="22"/>
          <w:lang w:val="hr-HR" w:eastAsia="en-US"/>
        </w:rPr>
        <w:t xml:space="preserve"> OIB:_______________ sa sjedištem u </w:t>
      </w:r>
      <w:r w:rsidRPr="00720BC4">
        <w:rPr>
          <w:rFonts w:ascii="Arial" w:eastAsia="Calibri" w:hAnsi="Arial" w:cs="Arial"/>
          <w:sz w:val="22"/>
          <w:szCs w:val="22"/>
          <w:lang w:val="hr-HR" w:eastAsia="en-US"/>
        </w:rPr>
        <w:t>_________(</w:t>
      </w:r>
      <w:r w:rsidR="00720BC4" w:rsidRPr="00720BC4">
        <w:rPr>
          <w:rFonts w:ascii="Arial" w:eastAsia="Calibri" w:hAnsi="Arial" w:cs="Arial"/>
          <w:sz w:val="22"/>
          <w:szCs w:val="22"/>
          <w:lang w:val="hr-HR" w:eastAsia="en-US"/>
        </w:rPr>
        <w:t>mjesto i adresa)</w:t>
      </w:r>
      <w:r w:rsidRPr="00720BC4">
        <w:rPr>
          <w:rFonts w:ascii="Arial" w:eastAsia="Calibri" w:hAnsi="Arial" w:cs="Arial"/>
          <w:sz w:val="22"/>
          <w:szCs w:val="22"/>
          <w:lang w:val="hr-HR" w:eastAsia="en-US"/>
        </w:rPr>
        <w:t>,</w:t>
      </w:r>
      <w:r w:rsidR="00720BC4" w:rsidRPr="00720BC4">
        <w:rPr>
          <w:rFonts w:ascii="Arial" w:eastAsia="Calibri" w:hAnsi="Arial" w:cs="Arial"/>
          <w:sz w:val="22"/>
          <w:szCs w:val="22"/>
          <w:lang w:val="hr-HR" w:eastAsia="en-US"/>
        </w:rPr>
        <w:t xml:space="preserve"> </w:t>
      </w:r>
      <w:r w:rsidRPr="00720BC4">
        <w:rPr>
          <w:rFonts w:ascii="Arial" w:eastAsia="Calibri" w:hAnsi="Arial" w:cs="Arial"/>
          <w:sz w:val="22"/>
          <w:szCs w:val="22"/>
          <w:lang w:val="hr-HR" w:eastAsia="en-US"/>
        </w:rPr>
        <w:t xml:space="preserve">zastupan od strane __________________ </w:t>
      </w:r>
    </w:p>
    <w:p w14:paraId="613A606B" w14:textId="3B239FA8" w:rsidR="00C81C09" w:rsidRPr="00720BC4" w:rsidRDefault="00C81C09" w:rsidP="007C00D1">
      <w:pPr>
        <w:suppressAutoHyphens w:val="0"/>
        <w:autoSpaceDE w:val="0"/>
        <w:autoSpaceDN w:val="0"/>
        <w:adjustRightInd w:val="0"/>
        <w:jc w:val="both"/>
        <w:rPr>
          <w:rFonts w:ascii="Arial" w:eastAsia="Calibri" w:hAnsi="Arial" w:cs="Arial"/>
          <w:sz w:val="22"/>
          <w:szCs w:val="22"/>
          <w:lang w:val="hr-HR" w:eastAsia="en-US"/>
        </w:rPr>
      </w:pPr>
      <w:r w:rsidRPr="00720BC4">
        <w:rPr>
          <w:rFonts w:ascii="Arial" w:eastAsia="Calibri" w:hAnsi="Arial" w:cs="Arial"/>
          <w:sz w:val="22"/>
          <w:szCs w:val="22"/>
          <w:lang w:val="hr-HR" w:eastAsia="en-US"/>
        </w:rPr>
        <w:t xml:space="preserve">(u daljnjem tekstu Izvršitelj) </w:t>
      </w:r>
    </w:p>
    <w:p w14:paraId="51264C6A" w14:textId="77777777" w:rsidR="00C81C09" w:rsidRPr="00720BC4" w:rsidRDefault="00C81C09" w:rsidP="007C00D1">
      <w:pPr>
        <w:suppressAutoHyphens w:val="0"/>
        <w:rPr>
          <w:rFonts w:ascii="Arial" w:hAnsi="Arial" w:cs="Arial"/>
          <w:noProof/>
          <w:sz w:val="22"/>
          <w:szCs w:val="22"/>
          <w:lang w:val="hr-HR" w:eastAsia="en-US"/>
        </w:rPr>
      </w:pPr>
    </w:p>
    <w:p w14:paraId="454E562D" w14:textId="072847D0" w:rsidR="00C81C09" w:rsidRPr="00720BC4" w:rsidRDefault="00C81C09" w:rsidP="007C00D1">
      <w:pPr>
        <w:suppressAutoHyphens w:val="0"/>
        <w:rPr>
          <w:rFonts w:ascii="Arial" w:hAnsi="Arial" w:cs="Arial"/>
          <w:noProof/>
          <w:sz w:val="22"/>
          <w:szCs w:val="22"/>
          <w:lang w:val="hr-HR" w:eastAsia="en-US"/>
        </w:rPr>
      </w:pPr>
      <w:r w:rsidRPr="00720BC4">
        <w:rPr>
          <w:rFonts w:ascii="Arial" w:hAnsi="Arial" w:cs="Arial"/>
          <w:noProof/>
          <w:sz w:val="22"/>
          <w:szCs w:val="22"/>
          <w:lang w:val="hr-HR" w:eastAsia="en-US"/>
        </w:rPr>
        <w:t>Dana XX.XX.</w:t>
      </w:r>
      <w:r w:rsidR="00720BC4" w:rsidRPr="00720BC4">
        <w:rPr>
          <w:rFonts w:ascii="Arial" w:hAnsi="Arial" w:cs="Arial"/>
          <w:noProof/>
          <w:sz w:val="22"/>
          <w:szCs w:val="22"/>
          <w:lang w:val="hr-HR" w:eastAsia="en-US"/>
        </w:rPr>
        <w:t>2022</w:t>
      </w:r>
      <w:r w:rsidRPr="00720BC4">
        <w:rPr>
          <w:rFonts w:ascii="Arial" w:hAnsi="Arial" w:cs="Arial"/>
          <w:noProof/>
          <w:sz w:val="22"/>
          <w:szCs w:val="22"/>
          <w:lang w:val="hr-HR" w:eastAsia="en-US"/>
        </w:rPr>
        <w:t>. sklapaju sljedeći</w:t>
      </w:r>
    </w:p>
    <w:p w14:paraId="40FEA0EC" w14:textId="77777777" w:rsidR="00C81C09" w:rsidRPr="00720BC4" w:rsidRDefault="00C81C09" w:rsidP="007C00D1">
      <w:pPr>
        <w:suppressAutoHyphens w:val="0"/>
        <w:jc w:val="center"/>
        <w:rPr>
          <w:rFonts w:ascii="Arial" w:hAnsi="Arial" w:cs="Arial"/>
          <w:noProof/>
          <w:sz w:val="22"/>
          <w:szCs w:val="22"/>
          <w:lang w:val="hr-HR" w:eastAsia="en-US"/>
        </w:rPr>
      </w:pPr>
    </w:p>
    <w:p w14:paraId="03706776" w14:textId="77777777" w:rsidR="00C81C09" w:rsidRPr="00720BC4" w:rsidRDefault="00C81C09" w:rsidP="007C00D1">
      <w:pPr>
        <w:suppressAutoHyphens w:val="0"/>
        <w:jc w:val="center"/>
        <w:rPr>
          <w:rFonts w:ascii="Arial" w:hAnsi="Arial" w:cs="Arial"/>
          <w:noProof/>
          <w:sz w:val="22"/>
          <w:szCs w:val="22"/>
          <w:lang w:val="hr-HR" w:eastAsia="en-US"/>
        </w:rPr>
      </w:pPr>
    </w:p>
    <w:p w14:paraId="0A3DD8A9" w14:textId="518E07BB" w:rsidR="00C81C09" w:rsidRPr="00720BC4" w:rsidRDefault="00C81C09" w:rsidP="007C00D1">
      <w:pPr>
        <w:suppressAutoHyphens w:val="0"/>
        <w:jc w:val="center"/>
        <w:rPr>
          <w:rFonts w:ascii="Arial" w:hAnsi="Arial" w:cs="Arial"/>
          <w:b/>
          <w:noProof/>
          <w:sz w:val="24"/>
          <w:szCs w:val="24"/>
          <w:lang w:val="hr-HR" w:eastAsia="en-US"/>
        </w:rPr>
      </w:pPr>
      <w:r w:rsidRPr="00720BC4">
        <w:rPr>
          <w:rFonts w:ascii="Arial" w:hAnsi="Arial" w:cs="Arial"/>
          <w:b/>
          <w:noProof/>
          <w:sz w:val="24"/>
          <w:szCs w:val="24"/>
          <w:lang w:val="hr-HR" w:eastAsia="en-US"/>
        </w:rPr>
        <w:t>UGOVOR  O NABAVI</w:t>
      </w:r>
    </w:p>
    <w:p w14:paraId="0962B3ED" w14:textId="77777777" w:rsidR="00720BC4" w:rsidRPr="00720BC4" w:rsidRDefault="00720BC4" w:rsidP="007C00D1">
      <w:pPr>
        <w:suppressAutoHyphens w:val="0"/>
        <w:jc w:val="center"/>
        <w:rPr>
          <w:rFonts w:ascii="Arial" w:hAnsi="Arial" w:cs="Arial"/>
          <w:b/>
          <w:noProof/>
          <w:sz w:val="22"/>
          <w:szCs w:val="22"/>
          <w:lang w:val="hr-HR" w:eastAsia="en-US"/>
        </w:rPr>
      </w:pPr>
    </w:p>
    <w:p w14:paraId="69AAA30E" w14:textId="1E7F316C" w:rsidR="00720BC4" w:rsidRDefault="00720BC4" w:rsidP="007C00D1">
      <w:pPr>
        <w:suppressAutoHyphens w:val="0"/>
        <w:jc w:val="center"/>
        <w:rPr>
          <w:rFonts w:ascii="Arial" w:eastAsia="Calibri" w:hAnsi="Arial" w:cs="Arial"/>
          <w:b/>
          <w:sz w:val="24"/>
          <w:szCs w:val="24"/>
          <w:lang w:val="hr-HR" w:eastAsia="en-US"/>
        </w:rPr>
      </w:pPr>
      <w:r w:rsidRPr="00720BC4">
        <w:rPr>
          <w:rFonts w:ascii="Arial" w:eastAsia="Calibri" w:hAnsi="Arial" w:cs="Arial"/>
          <w:b/>
          <w:sz w:val="24"/>
          <w:szCs w:val="24"/>
          <w:lang w:val="hr-HR" w:eastAsia="en-US"/>
        </w:rPr>
        <w:t>Grupa 1 – Nabava stroja za plazma rezanje i demontaža strojeva</w:t>
      </w:r>
    </w:p>
    <w:p w14:paraId="1097BCFA" w14:textId="77777777" w:rsidR="00720BC4" w:rsidRDefault="00720BC4" w:rsidP="007C00D1">
      <w:pPr>
        <w:suppressAutoHyphens w:val="0"/>
        <w:jc w:val="center"/>
        <w:rPr>
          <w:rFonts w:ascii="Arial" w:eastAsia="Calibri" w:hAnsi="Arial" w:cs="Arial"/>
          <w:b/>
          <w:sz w:val="24"/>
          <w:szCs w:val="24"/>
          <w:lang w:val="hr-HR" w:eastAsia="en-US"/>
        </w:rPr>
      </w:pPr>
    </w:p>
    <w:p w14:paraId="79253474" w14:textId="1662DC50" w:rsidR="00C81C09" w:rsidRPr="00720BC4" w:rsidRDefault="00C81C09" w:rsidP="007C00D1">
      <w:pPr>
        <w:suppressAutoHyphens w:val="0"/>
        <w:jc w:val="center"/>
        <w:rPr>
          <w:rFonts w:ascii="Arial" w:eastAsia="Calibri" w:hAnsi="Arial" w:cs="Arial"/>
          <w:b/>
          <w:sz w:val="24"/>
          <w:szCs w:val="24"/>
          <w:lang w:val="hr-HR" w:eastAsia="en-US"/>
        </w:rPr>
      </w:pPr>
      <w:r w:rsidRPr="00720BC4">
        <w:rPr>
          <w:rFonts w:ascii="Arial" w:eastAsia="Calibri" w:hAnsi="Arial" w:cs="Arial"/>
          <w:b/>
          <w:sz w:val="24"/>
          <w:szCs w:val="24"/>
          <w:lang w:val="hr-HR" w:eastAsia="en-US"/>
        </w:rPr>
        <w:t>za implementaciju mjera energetske učinkovitosti i korištenja obnovljivih izvora energije u okviru projekta „Optimizacija gradnje i remonta brodova kroz energetske uštede i povećanje korištenja obnovljivih izvora energije u brodogradilištu Dalmont d.o.o.“</w:t>
      </w:r>
    </w:p>
    <w:p w14:paraId="235A4CF1" w14:textId="77777777" w:rsidR="00C81C09" w:rsidRPr="00720BC4" w:rsidRDefault="00C81C09" w:rsidP="007C00D1">
      <w:pPr>
        <w:autoSpaceDN w:val="0"/>
        <w:jc w:val="center"/>
        <w:textAlignment w:val="baseline"/>
        <w:rPr>
          <w:rFonts w:ascii="Arial" w:eastAsia="Arial" w:hAnsi="Arial" w:cs="Arial"/>
          <w:bCs/>
          <w:sz w:val="22"/>
          <w:szCs w:val="22"/>
          <w:lang w:val="hr-HR" w:eastAsia="en-US"/>
        </w:rPr>
      </w:pPr>
    </w:p>
    <w:p w14:paraId="5A467B43" w14:textId="77777777" w:rsidR="00C81C09" w:rsidRPr="00720BC4" w:rsidRDefault="00C81C09" w:rsidP="007C00D1">
      <w:pPr>
        <w:autoSpaceDN w:val="0"/>
        <w:jc w:val="center"/>
        <w:textAlignment w:val="baseline"/>
        <w:rPr>
          <w:rFonts w:ascii="Arial" w:eastAsia="Arial" w:hAnsi="Arial" w:cs="Arial"/>
          <w:bCs/>
          <w:sz w:val="22"/>
          <w:szCs w:val="22"/>
          <w:lang w:val="hr-HR" w:eastAsia="en-US"/>
        </w:rPr>
      </w:pPr>
      <w:r w:rsidRPr="00720BC4">
        <w:rPr>
          <w:rFonts w:ascii="Arial" w:eastAsia="Arial" w:hAnsi="Arial" w:cs="Arial"/>
          <w:bCs/>
          <w:sz w:val="22"/>
          <w:szCs w:val="22"/>
          <w:lang w:val="hr-HR" w:eastAsia="en-US"/>
        </w:rPr>
        <w:t>Evidencijski broj nabave: KK.04.1.1.03.0288 / 04-2022</w:t>
      </w:r>
    </w:p>
    <w:p w14:paraId="19A61091" w14:textId="5A55CD3D" w:rsidR="001F4227" w:rsidRPr="00720BC4" w:rsidRDefault="00BC1C94" w:rsidP="007C00D1">
      <w:pPr>
        <w:ind w:hanging="1"/>
        <w:jc w:val="center"/>
        <w:rPr>
          <w:rFonts w:ascii="Arial" w:hAnsi="Arial" w:cs="Arial"/>
          <w:sz w:val="22"/>
          <w:szCs w:val="22"/>
          <w:lang w:val="hr-HR"/>
        </w:rPr>
      </w:pPr>
      <w:r w:rsidRPr="00720BC4">
        <w:rPr>
          <w:rFonts w:ascii="Arial" w:hAnsi="Arial" w:cs="Arial"/>
          <w:sz w:val="22"/>
          <w:szCs w:val="22"/>
          <w:lang w:val="hr-HR"/>
        </w:rPr>
        <w:br/>
      </w:r>
      <w:r w:rsidR="001F4227" w:rsidRPr="00720BC4">
        <w:rPr>
          <w:rFonts w:ascii="Arial" w:hAnsi="Arial" w:cs="Arial"/>
          <w:sz w:val="22"/>
          <w:szCs w:val="22"/>
          <w:lang w:val="hr-HR"/>
        </w:rPr>
        <w:t xml:space="preserve">Stranke su potpisale sljedeći ugovor o kupnji (u daljnjem tekstu </w:t>
      </w:r>
      <w:r w:rsidR="001F4227" w:rsidRPr="00720BC4">
        <w:rPr>
          <w:rFonts w:ascii="Arial" w:hAnsi="Arial" w:cs="Arial"/>
          <w:b/>
          <w:bCs/>
          <w:sz w:val="22"/>
          <w:szCs w:val="22"/>
          <w:lang w:val="hr-HR"/>
        </w:rPr>
        <w:t>Ugovor</w:t>
      </w:r>
      <w:r w:rsidR="001F4227" w:rsidRPr="00720BC4">
        <w:rPr>
          <w:rFonts w:ascii="Arial" w:hAnsi="Arial" w:cs="Arial"/>
          <w:sz w:val="22"/>
          <w:szCs w:val="22"/>
          <w:lang w:val="hr-HR"/>
        </w:rPr>
        <w:t>).</w:t>
      </w:r>
    </w:p>
    <w:p w14:paraId="62BBE8AD" w14:textId="77777777" w:rsidR="00BC1C94" w:rsidRPr="00720BC4" w:rsidRDefault="00BC1C94" w:rsidP="007C00D1">
      <w:pPr>
        <w:ind w:hanging="1"/>
        <w:rPr>
          <w:rFonts w:ascii="Arial" w:hAnsi="Arial" w:cs="Arial"/>
          <w:sz w:val="22"/>
          <w:szCs w:val="22"/>
          <w:lang w:val="hr-HR"/>
        </w:rPr>
      </w:pPr>
    </w:p>
    <w:p w14:paraId="0D9795EA" w14:textId="77777777" w:rsidR="005F11A7" w:rsidRPr="00720BC4" w:rsidRDefault="005F11A7" w:rsidP="007C00D1">
      <w:pPr>
        <w:suppressAutoHyphens w:val="0"/>
        <w:ind w:hanging="1"/>
        <w:jc w:val="center"/>
        <w:rPr>
          <w:rFonts w:ascii="Arial" w:hAnsi="Arial" w:cs="Arial"/>
          <w:b/>
          <w:bCs/>
          <w:sz w:val="22"/>
          <w:szCs w:val="22"/>
          <w:lang w:val="hr-HR"/>
        </w:rPr>
      </w:pPr>
      <w:r w:rsidRPr="00720BC4">
        <w:rPr>
          <w:rFonts w:ascii="Arial" w:hAnsi="Arial" w:cs="Arial"/>
          <w:b/>
          <w:bCs/>
          <w:sz w:val="22"/>
          <w:szCs w:val="22"/>
          <w:lang w:val="hr-HR"/>
        </w:rPr>
        <w:t xml:space="preserve">Članak </w:t>
      </w:r>
      <w:r w:rsidR="00BC1C94" w:rsidRPr="00720BC4">
        <w:rPr>
          <w:rFonts w:ascii="Arial" w:hAnsi="Arial" w:cs="Arial"/>
          <w:b/>
          <w:bCs/>
          <w:sz w:val="22"/>
          <w:szCs w:val="22"/>
          <w:lang w:val="hr-HR"/>
        </w:rPr>
        <w:t>1</w:t>
      </w:r>
      <w:r w:rsidRPr="00720BC4">
        <w:rPr>
          <w:rFonts w:ascii="Arial" w:hAnsi="Arial" w:cs="Arial"/>
          <w:b/>
          <w:bCs/>
          <w:sz w:val="22"/>
          <w:szCs w:val="22"/>
          <w:lang w:val="hr-HR"/>
        </w:rPr>
        <w:t>.</w:t>
      </w:r>
    </w:p>
    <w:p w14:paraId="5DDA27DC" w14:textId="5FA1DB87" w:rsidR="00BC1C94" w:rsidRDefault="001F4227" w:rsidP="007C00D1">
      <w:pPr>
        <w:suppressAutoHyphens w:val="0"/>
        <w:ind w:hanging="1"/>
        <w:jc w:val="center"/>
        <w:rPr>
          <w:rFonts w:ascii="Arial" w:hAnsi="Arial" w:cs="Arial"/>
          <w:b/>
          <w:bCs/>
          <w:sz w:val="22"/>
          <w:szCs w:val="22"/>
          <w:lang w:val="hr-HR"/>
        </w:rPr>
      </w:pPr>
      <w:r w:rsidRPr="00720BC4">
        <w:rPr>
          <w:rFonts w:ascii="Arial" w:hAnsi="Arial" w:cs="Arial"/>
          <w:b/>
          <w:bCs/>
          <w:sz w:val="22"/>
          <w:szCs w:val="22"/>
          <w:lang w:val="hr-HR"/>
        </w:rPr>
        <w:t>PREDMET</w:t>
      </w:r>
      <w:r w:rsidR="005F11A7" w:rsidRPr="00720BC4">
        <w:rPr>
          <w:rFonts w:ascii="Arial" w:hAnsi="Arial" w:cs="Arial"/>
          <w:b/>
          <w:bCs/>
          <w:sz w:val="22"/>
          <w:szCs w:val="22"/>
          <w:lang w:val="hr-HR"/>
        </w:rPr>
        <w:t xml:space="preserve"> I OPSEG UGOVORA</w:t>
      </w:r>
    </w:p>
    <w:p w14:paraId="5F6FB471" w14:textId="77777777" w:rsidR="007C00D1" w:rsidRPr="00720BC4" w:rsidRDefault="007C00D1" w:rsidP="007C00D1">
      <w:pPr>
        <w:suppressAutoHyphens w:val="0"/>
        <w:ind w:hanging="1"/>
        <w:jc w:val="center"/>
        <w:rPr>
          <w:rFonts w:ascii="Arial" w:hAnsi="Arial" w:cs="Arial"/>
          <w:b/>
          <w:bCs/>
          <w:sz w:val="22"/>
          <w:szCs w:val="22"/>
          <w:lang w:val="hr-HR"/>
        </w:rPr>
      </w:pPr>
    </w:p>
    <w:p w14:paraId="249D0053" w14:textId="6F8B3BD3" w:rsidR="00BC1C94" w:rsidRPr="00720BC4" w:rsidRDefault="007C00D1" w:rsidP="007C00D1">
      <w:pPr>
        <w:ind w:hanging="1"/>
        <w:jc w:val="both"/>
        <w:rPr>
          <w:rFonts w:ascii="Arial" w:hAnsi="Arial" w:cs="Arial"/>
          <w:bCs/>
          <w:sz w:val="22"/>
          <w:szCs w:val="22"/>
          <w:lang w:val="hr-HR"/>
        </w:rPr>
      </w:pPr>
      <w:r w:rsidRPr="007C00D1">
        <w:rPr>
          <w:rFonts w:ascii="Arial" w:hAnsi="Arial" w:cs="Arial"/>
          <w:bCs/>
          <w:sz w:val="22"/>
          <w:szCs w:val="22"/>
          <w:lang w:val="hr-HR"/>
        </w:rPr>
        <w:t>1.</w:t>
      </w:r>
      <w:r>
        <w:rPr>
          <w:rFonts w:ascii="Arial" w:hAnsi="Arial" w:cs="Arial"/>
          <w:b/>
          <w:sz w:val="22"/>
          <w:szCs w:val="22"/>
          <w:lang w:val="hr-HR"/>
        </w:rPr>
        <w:t xml:space="preserve"> </w:t>
      </w:r>
      <w:r w:rsidR="001F4227" w:rsidRPr="00720BC4">
        <w:rPr>
          <w:rFonts w:ascii="Arial" w:hAnsi="Arial" w:cs="Arial"/>
          <w:b/>
          <w:sz w:val="22"/>
          <w:szCs w:val="22"/>
          <w:lang w:val="hr-HR"/>
        </w:rPr>
        <w:t>Ugovorom</w:t>
      </w:r>
      <w:r w:rsidR="001F4227" w:rsidRPr="00720BC4">
        <w:rPr>
          <w:rFonts w:ascii="Arial" w:hAnsi="Arial" w:cs="Arial"/>
          <w:bCs/>
          <w:sz w:val="22"/>
          <w:szCs w:val="22"/>
          <w:lang w:val="hr-HR"/>
        </w:rPr>
        <w:t xml:space="preserve"> su propisani uvjeti kupnje CNC stroja za rezanje, serijski broj </w:t>
      </w:r>
      <w:r w:rsidR="00712614" w:rsidRPr="00720BC4">
        <w:rPr>
          <w:rFonts w:ascii="Arial" w:hAnsi="Arial" w:cs="Arial"/>
          <w:bCs/>
          <w:sz w:val="22"/>
          <w:szCs w:val="22"/>
          <w:lang w:val="hr-HR"/>
        </w:rPr>
        <w:t>_____________</w:t>
      </w:r>
      <w:r w:rsidR="001F4227" w:rsidRPr="00720BC4">
        <w:rPr>
          <w:rFonts w:ascii="Arial" w:hAnsi="Arial" w:cs="Arial"/>
          <w:bCs/>
          <w:sz w:val="22"/>
          <w:szCs w:val="22"/>
          <w:lang w:val="hr-HR"/>
        </w:rPr>
        <w:t xml:space="preserve">(u daljnjem tekstu </w:t>
      </w:r>
      <w:r w:rsidR="001F4227" w:rsidRPr="00720BC4">
        <w:rPr>
          <w:rFonts w:ascii="Arial" w:hAnsi="Arial" w:cs="Arial"/>
          <w:b/>
          <w:sz w:val="22"/>
          <w:szCs w:val="22"/>
          <w:lang w:val="hr-HR"/>
        </w:rPr>
        <w:t>Stroj</w:t>
      </w:r>
      <w:r w:rsidR="001F4227" w:rsidRPr="00720BC4">
        <w:rPr>
          <w:rFonts w:ascii="Arial" w:hAnsi="Arial" w:cs="Arial"/>
          <w:bCs/>
          <w:sz w:val="22"/>
          <w:szCs w:val="22"/>
          <w:lang w:val="hr-HR"/>
        </w:rPr>
        <w:t xml:space="preserve">) od strane </w:t>
      </w:r>
      <w:r w:rsidR="001F4227" w:rsidRPr="00720BC4">
        <w:rPr>
          <w:rFonts w:ascii="Arial" w:hAnsi="Arial" w:cs="Arial"/>
          <w:b/>
          <w:sz w:val="22"/>
          <w:szCs w:val="22"/>
          <w:lang w:val="hr-HR"/>
        </w:rPr>
        <w:t>Kupca</w:t>
      </w:r>
      <w:r w:rsidR="001F4227" w:rsidRPr="00720BC4">
        <w:rPr>
          <w:rFonts w:ascii="Arial" w:hAnsi="Arial" w:cs="Arial"/>
          <w:bCs/>
          <w:sz w:val="22"/>
          <w:szCs w:val="22"/>
          <w:lang w:val="hr-HR"/>
        </w:rPr>
        <w:t>. Specifikacija stroja navedena je ponudom</w:t>
      </w:r>
      <w:r w:rsidR="00720BC4">
        <w:rPr>
          <w:rFonts w:ascii="Arial" w:hAnsi="Arial" w:cs="Arial"/>
          <w:bCs/>
          <w:sz w:val="22"/>
          <w:szCs w:val="22"/>
          <w:lang w:val="hr-HR"/>
        </w:rPr>
        <w:t xml:space="preserve"> </w:t>
      </w:r>
      <w:r w:rsidR="005F11A7" w:rsidRPr="00720BC4">
        <w:rPr>
          <w:rFonts w:ascii="Arial" w:hAnsi="Arial" w:cs="Arial"/>
          <w:bCs/>
          <w:sz w:val="22"/>
          <w:szCs w:val="22"/>
          <w:lang w:val="hr-HR"/>
        </w:rPr>
        <w:t>_________________</w:t>
      </w:r>
      <w:r w:rsidR="001F4227" w:rsidRPr="00720BC4">
        <w:rPr>
          <w:rFonts w:ascii="Arial" w:hAnsi="Arial" w:cs="Arial"/>
          <w:bCs/>
          <w:sz w:val="22"/>
          <w:szCs w:val="22"/>
          <w:lang w:val="hr-HR"/>
        </w:rPr>
        <w:t xml:space="preserve">. Stroj će se prodati tvrtki </w:t>
      </w:r>
      <w:r w:rsidR="00C76C83" w:rsidRPr="00720BC4">
        <w:rPr>
          <w:rFonts w:ascii="Arial" w:hAnsi="Arial" w:cs="Arial"/>
          <w:bCs/>
          <w:sz w:val="22"/>
          <w:szCs w:val="22"/>
          <w:lang w:val="hr-HR"/>
        </w:rPr>
        <w:t>DALMONT</w:t>
      </w:r>
      <w:r w:rsidR="00712614" w:rsidRPr="00720BC4">
        <w:rPr>
          <w:rFonts w:ascii="Arial" w:hAnsi="Arial" w:cs="Arial"/>
          <w:bCs/>
          <w:sz w:val="22"/>
          <w:szCs w:val="22"/>
          <w:lang w:val="hr-HR"/>
        </w:rPr>
        <w:t xml:space="preserve"> d.o.o</w:t>
      </w:r>
      <w:r w:rsidR="001F4227" w:rsidRPr="00720BC4">
        <w:rPr>
          <w:rFonts w:ascii="Arial" w:hAnsi="Arial" w:cs="Arial"/>
          <w:bCs/>
          <w:sz w:val="22"/>
          <w:szCs w:val="22"/>
          <w:lang w:val="hr-HR"/>
        </w:rPr>
        <w:t xml:space="preserve">., </w:t>
      </w:r>
      <w:r w:rsidR="00C76C83" w:rsidRPr="00720BC4">
        <w:rPr>
          <w:rFonts w:ascii="Arial" w:hAnsi="Arial" w:cs="Arial"/>
          <w:bCs/>
          <w:sz w:val="22"/>
          <w:szCs w:val="22"/>
          <w:lang w:val="hr-HR"/>
        </w:rPr>
        <w:t>Kralja Tomislava 8.</w:t>
      </w:r>
      <w:r w:rsidR="00712614" w:rsidRPr="00720BC4">
        <w:rPr>
          <w:rFonts w:ascii="Arial" w:hAnsi="Arial" w:cs="Arial"/>
          <w:bCs/>
          <w:sz w:val="22"/>
          <w:szCs w:val="22"/>
          <w:lang w:val="hr-HR"/>
        </w:rPr>
        <w:t xml:space="preserve">, </w:t>
      </w:r>
      <w:r w:rsidR="00C76C83" w:rsidRPr="00720BC4">
        <w:rPr>
          <w:rFonts w:ascii="Arial" w:hAnsi="Arial" w:cs="Arial"/>
          <w:bCs/>
          <w:sz w:val="22"/>
          <w:szCs w:val="22"/>
          <w:lang w:val="hr-HR"/>
        </w:rPr>
        <w:t>51 262 Kraljevica</w:t>
      </w:r>
      <w:r w:rsidR="001F4227" w:rsidRPr="00720BC4">
        <w:rPr>
          <w:rFonts w:ascii="Arial" w:hAnsi="Arial" w:cs="Arial"/>
          <w:bCs/>
          <w:sz w:val="22"/>
          <w:szCs w:val="22"/>
          <w:lang w:val="hr-HR"/>
        </w:rPr>
        <w:t>, Hrvatska</w:t>
      </w:r>
      <w:r w:rsidR="00B95915" w:rsidRPr="00720BC4">
        <w:rPr>
          <w:rFonts w:ascii="Arial" w:hAnsi="Arial" w:cs="Arial"/>
          <w:bCs/>
          <w:sz w:val="22"/>
          <w:szCs w:val="22"/>
          <w:lang w:val="hr-HR"/>
        </w:rPr>
        <w:t>.</w:t>
      </w:r>
      <w:r w:rsidR="001F4227" w:rsidRPr="00720BC4">
        <w:rPr>
          <w:rFonts w:ascii="Arial" w:hAnsi="Arial" w:cs="Arial"/>
          <w:bCs/>
          <w:sz w:val="22"/>
          <w:szCs w:val="22"/>
          <w:lang w:val="hr-HR"/>
        </w:rPr>
        <w:t xml:space="preserve"> </w:t>
      </w:r>
      <w:r w:rsidR="0033380C" w:rsidRPr="00CE0574">
        <w:rPr>
          <w:rFonts w:ascii="Arial" w:hAnsi="Arial" w:cs="Arial"/>
          <w:bCs/>
          <w:sz w:val="22"/>
          <w:szCs w:val="22"/>
          <w:lang w:val="hr-HR"/>
        </w:rPr>
        <w:t>Predmet ugovora obuhvaća i demontažu dva postojeća stroja: demontaža i zbrinjavanje postojećeg stroja za rezanje limova debljine 4-30mm te demontaža i zbrinjavanje postojećeg stroja za skošavanje limova 4-15mm</w:t>
      </w:r>
    </w:p>
    <w:p w14:paraId="7243EA04" w14:textId="77777777" w:rsidR="0033380C" w:rsidRDefault="0033380C" w:rsidP="007C00D1">
      <w:pPr>
        <w:suppressAutoHyphens w:val="0"/>
        <w:ind w:hanging="1"/>
        <w:jc w:val="center"/>
        <w:rPr>
          <w:rFonts w:ascii="Arial" w:hAnsi="Arial" w:cs="Arial"/>
          <w:b/>
          <w:bCs/>
          <w:sz w:val="22"/>
          <w:szCs w:val="22"/>
          <w:lang w:val="hr-HR"/>
        </w:rPr>
      </w:pPr>
    </w:p>
    <w:p w14:paraId="5E7FCA0E" w14:textId="138BB8F9" w:rsidR="005F11A7" w:rsidRPr="00720BC4" w:rsidRDefault="005F11A7" w:rsidP="007C00D1">
      <w:pPr>
        <w:suppressAutoHyphens w:val="0"/>
        <w:ind w:hanging="1"/>
        <w:jc w:val="center"/>
        <w:rPr>
          <w:rFonts w:ascii="Arial" w:hAnsi="Arial" w:cs="Arial"/>
          <w:b/>
          <w:bCs/>
          <w:sz w:val="22"/>
          <w:szCs w:val="22"/>
          <w:lang w:val="hr-HR"/>
        </w:rPr>
      </w:pPr>
      <w:r w:rsidRPr="00720BC4">
        <w:rPr>
          <w:rFonts w:ascii="Arial" w:hAnsi="Arial" w:cs="Arial"/>
          <w:b/>
          <w:bCs/>
          <w:sz w:val="22"/>
          <w:szCs w:val="22"/>
          <w:lang w:val="hr-HR"/>
        </w:rPr>
        <w:t>Članak 2.</w:t>
      </w:r>
    </w:p>
    <w:p w14:paraId="3622492B" w14:textId="062FAD2C" w:rsidR="00BC1C94" w:rsidRDefault="00B95915" w:rsidP="007C00D1">
      <w:pPr>
        <w:suppressAutoHyphens w:val="0"/>
        <w:ind w:hanging="1"/>
        <w:jc w:val="center"/>
        <w:rPr>
          <w:rFonts w:ascii="Arial" w:hAnsi="Arial" w:cs="Arial"/>
          <w:b/>
          <w:bCs/>
          <w:sz w:val="22"/>
          <w:szCs w:val="22"/>
          <w:lang w:val="hr-HR"/>
        </w:rPr>
      </w:pPr>
      <w:r w:rsidRPr="00720BC4">
        <w:rPr>
          <w:rFonts w:ascii="Arial" w:hAnsi="Arial" w:cs="Arial"/>
          <w:b/>
          <w:bCs/>
          <w:sz w:val="22"/>
          <w:szCs w:val="22"/>
          <w:lang w:val="hr-HR"/>
        </w:rPr>
        <w:t>UVJETI ISPORUKE</w:t>
      </w:r>
      <w:r w:rsidR="00252299" w:rsidRPr="00720BC4">
        <w:rPr>
          <w:rFonts w:ascii="Arial" w:hAnsi="Arial" w:cs="Arial"/>
          <w:b/>
          <w:bCs/>
          <w:sz w:val="22"/>
          <w:szCs w:val="22"/>
          <w:lang w:val="hr-HR"/>
        </w:rPr>
        <w:t xml:space="preserve"> I MONTAŽE</w:t>
      </w:r>
    </w:p>
    <w:p w14:paraId="6E1337DD" w14:textId="77777777" w:rsidR="007C00D1" w:rsidRPr="00720BC4" w:rsidRDefault="007C00D1" w:rsidP="007C00D1">
      <w:pPr>
        <w:suppressAutoHyphens w:val="0"/>
        <w:ind w:hanging="1"/>
        <w:jc w:val="center"/>
        <w:rPr>
          <w:rFonts w:ascii="Arial" w:hAnsi="Arial" w:cs="Arial"/>
          <w:b/>
          <w:bCs/>
          <w:sz w:val="22"/>
          <w:szCs w:val="22"/>
          <w:lang w:val="hr-HR"/>
        </w:rPr>
      </w:pPr>
    </w:p>
    <w:p w14:paraId="651ECE9E" w14:textId="10FC6FFA" w:rsidR="00720BC4" w:rsidRPr="0033380C" w:rsidRDefault="00720BC4" w:rsidP="007C00D1">
      <w:pPr>
        <w:suppressAutoHyphens w:val="0"/>
        <w:jc w:val="both"/>
        <w:rPr>
          <w:rFonts w:ascii="Arial" w:hAnsi="Arial" w:cs="Arial"/>
          <w:bCs/>
          <w:strike/>
          <w:sz w:val="22"/>
          <w:szCs w:val="22"/>
          <w:lang w:val="hr-HR"/>
        </w:rPr>
      </w:pPr>
      <w:r w:rsidRPr="00720BC4">
        <w:rPr>
          <w:rFonts w:ascii="Arial" w:hAnsi="Arial" w:cs="Arial"/>
          <w:bCs/>
          <w:sz w:val="22"/>
          <w:szCs w:val="22"/>
          <w:lang w:val="hr-HR"/>
        </w:rPr>
        <w:t>1.</w:t>
      </w:r>
      <w:r>
        <w:rPr>
          <w:rFonts w:ascii="Arial" w:hAnsi="Arial" w:cs="Arial"/>
          <w:b/>
          <w:sz w:val="22"/>
          <w:szCs w:val="22"/>
          <w:lang w:val="hr-HR"/>
        </w:rPr>
        <w:t xml:space="preserve"> </w:t>
      </w:r>
      <w:r w:rsidR="00B95915" w:rsidRPr="00720BC4">
        <w:rPr>
          <w:rFonts w:ascii="Arial" w:hAnsi="Arial" w:cs="Arial"/>
          <w:b/>
          <w:sz w:val="22"/>
          <w:szCs w:val="22"/>
          <w:lang w:val="hr-HR"/>
        </w:rPr>
        <w:t xml:space="preserve">Stroj </w:t>
      </w:r>
      <w:r w:rsidR="00B95915" w:rsidRPr="00720BC4">
        <w:rPr>
          <w:rFonts w:ascii="Arial" w:hAnsi="Arial" w:cs="Arial"/>
          <w:bCs/>
          <w:sz w:val="22"/>
          <w:szCs w:val="22"/>
          <w:lang w:val="hr-HR"/>
        </w:rPr>
        <w:t>će biti dostavljen</w:t>
      </w:r>
      <w:r w:rsidR="00252299" w:rsidRPr="00720BC4">
        <w:rPr>
          <w:rFonts w:ascii="Arial" w:hAnsi="Arial" w:cs="Arial"/>
          <w:bCs/>
          <w:sz w:val="22"/>
          <w:szCs w:val="22"/>
          <w:lang w:val="hr-HR"/>
        </w:rPr>
        <w:t>,</w:t>
      </w:r>
      <w:r w:rsidR="00B95915" w:rsidRPr="00720BC4">
        <w:rPr>
          <w:rFonts w:ascii="Arial" w:hAnsi="Arial" w:cs="Arial"/>
          <w:bCs/>
          <w:sz w:val="22"/>
          <w:szCs w:val="22"/>
          <w:lang w:val="hr-HR"/>
        </w:rPr>
        <w:t xml:space="preserve"> </w:t>
      </w:r>
      <w:r w:rsidR="00252299" w:rsidRPr="00720BC4">
        <w:rPr>
          <w:rFonts w:ascii="Arial" w:hAnsi="Arial" w:cs="Arial"/>
          <w:bCs/>
          <w:sz w:val="22"/>
          <w:szCs w:val="22"/>
          <w:lang w:val="hr-HR"/>
        </w:rPr>
        <w:t xml:space="preserve">montiran i pušten u </w:t>
      </w:r>
      <w:r w:rsidR="00712614" w:rsidRPr="00720BC4">
        <w:rPr>
          <w:rFonts w:ascii="Arial" w:hAnsi="Arial" w:cs="Arial"/>
          <w:bCs/>
          <w:sz w:val="22"/>
          <w:szCs w:val="22"/>
          <w:lang w:val="hr-HR"/>
        </w:rPr>
        <w:t xml:space="preserve">roku </w:t>
      </w:r>
      <w:r w:rsidR="00712614" w:rsidRPr="009F4025">
        <w:rPr>
          <w:rFonts w:ascii="Arial" w:hAnsi="Arial" w:cs="Arial"/>
          <w:bCs/>
          <w:sz w:val="22"/>
          <w:szCs w:val="22"/>
          <w:lang w:val="hr-HR"/>
        </w:rPr>
        <w:t xml:space="preserve">od </w:t>
      </w:r>
      <w:r w:rsidRPr="00CE0574">
        <w:rPr>
          <w:rFonts w:ascii="Arial" w:hAnsi="Arial" w:cs="Arial"/>
          <w:bCs/>
          <w:sz w:val="22"/>
          <w:szCs w:val="22"/>
          <w:lang w:val="hr-HR"/>
        </w:rPr>
        <w:t>6 mjeseci</w:t>
      </w:r>
      <w:r>
        <w:rPr>
          <w:rFonts w:ascii="Arial" w:hAnsi="Arial" w:cs="Arial"/>
          <w:bCs/>
          <w:sz w:val="22"/>
          <w:szCs w:val="22"/>
          <w:lang w:val="hr-HR"/>
        </w:rPr>
        <w:t xml:space="preserve"> </w:t>
      </w:r>
      <w:r w:rsidR="00CE0574">
        <w:rPr>
          <w:rFonts w:ascii="Arial" w:hAnsi="Arial" w:cs="Arial"/>
          <w:bCs/>
          <w:sz w:val="22"/>
          <w:szCs w:val="22"/>
          <w:lang w:val="hr-HR"/>
        </w:rPr>
        <w:t>od</w:t>
      </w:r>
      <w:r w:rsidR="00C255AF" w:rsidRPr="00720BC4">
        <w:rPr>
          <w:rFonts w:ascii="Arial" w:hAnsi="Arial" w:cs="Arial"/>
          <w:bCs/>
          <w:sz w:val="22"/>
          <w:szCs w:val="22"/>
          <w:lang w:val="hr-HR"/>
        </w:rPr>
        <w:t xml:space="preserve"> </w:t>
      </w:r>
      <w:r w:rsidR="009F4025" w:rsidRPr="00CE0574">
        <w:rPr>
          <w:rFonts w:ascii="Arial" w:hAnsi="Arial" w:cs="Arial"/>
          <w:b/>
          <w:sz w:val="22"/>
          <w:szCs w:val="22"/>
          <w:lang w:val="hr-HR"/>
        </w:rPr>
        <w:t>potvrde</w:t>
      </w:r>
      <w:r w:rsidR="009F4025">
        <w:rPr>
          <w:rFonts w:ascii="Arial" w:hAnsi="Arial" w:cs="Arial"/>
          <w:bCs/>
          <w:sz w:val="22"/>
          <w:szCs w:val="22"/>
          <w:lang w:val="hr-HR"/>
        </w:rPr>
        <w:t xml:space="preserve"> od strane </w:t>
      </w:r>
      <w:r w:rsidR="009F4025" w:rsidRPr="00CE0574">
        <w:rPr>
          <w:rFonts w:ascii="Arial" w:hAnsi="Arial" w:cs="Arial"/>
          <w:b/>
          <w:sz w:val="22"/>
          <w:szCs w:val="22"/>
          <w:lang w:val="hr-HR"/>
        </w:rPr>
        <w:t>Naručitelja</w:t>
      </w:r>
      <w:r w:rsidR="009F4025">
        <w:rPr>
          <w:rFonts w:ascii="Arial" w:hAnsi="Arial" w:cs="Arial"/>
          <w:bCs/>
          <w:sz w:val="22"/>
          <w:szCs w:val="22"/>
          <w:lang w:val="hr-HR"/>
        </w:rPr>
        <w:t xml:space="preserve"> s koje strane će se na stroju nalaziti CNC kontroler.</w:t>
      </w:r>
    </w:p>
    <w:p w14:paraId="7468C779" w14:textId="77777777" w:rsidR="001A7ECD" w:rsidRPr="00720BC4" w:rsidRDefault="001A7ECD" w:rsidP="007C00D1">
      <w:pPr>
        <w:suppressAutoHyphens w:val="0"/>
        <w:jc w:val="both"/>
        <w:rPr>
          <w:rStyle w:val="hps"/>
          <w:rFonts w:ascii="Arial" w:hAnsi="Arial" w:cs="Arial"/>
          <w:bCs/>
          <w:sz w:val="22"/>
          <w:szCs w:val="22"/>
          <w:lang w:val="hr-HR"/>
        </w:rPr>
      </w:pPr>
    </w:p>
    <w:p w14:paraId="46FDCB8A" w14:textId="3148B781" w:rsidR="00E53A2A" w:rsidRDefault="009F4025" w:rsidP="007C00D1">
      <w:pPr>
        <w:suppressAutoHyphens w:val="0"/>
        <w:jc w:val="both"/>
        <w:rPr>
          <w:rFonts w:ascii="Arial" w:hAnsi="Arial" w:cs="Arial"/>
          <w:bCs/>
          <w:sz w:val="22"/>
          <w:szCs w:val="22"/>
          <w:lang w:val="hr-HR"/>
        </w:rPr>
      </w:pPr>
      <w:r>
        <w:rPr>
          <w:rFonts w:ascii="Arial" w:hAnsi="Arial" w:cs="Arial"/>
          <w:bCs/>
          <w:sz w:val="22"/>
          <w:szCs w:val="22"/>
          <w:lang w:val="hr-HR"/>
        </w:rPr>
        <w:t>2</w:t>
      </w:r>
      <w:r w:rsidR="00720BC4">
        <w:rPr>
          <w:rFonts w:ascii="Arial" w:hAnsi="Arial" w:cs="Arial"/>
          <w:bCs/>
          <w:sz w:val="22"/>
          <w:szCs w:val="22"/>
          <w:lang w:val="hr-HR"/>
        </w:rPr>
        <w:t xml:space="preserve">. </w:t>
      </w:r>
      <w:r w:rsidR="005F11A7" w:rsidRPr="00720BC4">
        <w:rPr>
          <w:rFonts w:ascii="Arial" w:hAnsi="Arial" w:cs="Arial"/>
          <w:b/>
          <w:sz w:val="22"/>
          <w:szCs w:val="22"/>
          <w:lang w:val="hr-HR"/>
        </w:rPr>
        <w:t>Izvršitelj</w:t>
      </w:r>
      <w:r w:rsidR="007F326E" w:rsidRPr="00720BC4">
        <w:rPr>
          <w:rFonts w:ascii="Arial" w:hAnsi="Arial" w:cs="Arial"/>
          <w:bCs/>
          <w:sz w:val="22"/>
          <w:szCs w:val="22"/>
          <w:lang w:val="hr-HR"/>
        </w:rPr>
        <w:t xml:space="preserve"> je dužan dostaviti položajni nacrt </w:t>
      </w:r>
      <w:r w:rsidR="0049385C" w:rsidRPr="00720BC4">
        <w:rPr>
          <w:rStyle w:val="hps"/>
          <w:rFonts w:ascii="Arial" w:hAnsi="Arial" w:cs="Arial"/>
          <w:bCs/>
          <w:sz w:val="22"/>
          <w:szCs w:val="22"/>
          <w:lang w:val="hr-HR"/>
        </w:rPr>
        <w:t xml:space="preserve">(“layout”) </w:t>
      </w:r>
      <w:r w:rsidR="007F326E" w:rsidRPr="00720BC4">
        <w:rPr>
          <w:rFonts w:ascii="Arial" w:hAnsi="Arial" w:cs="Arial"/>
          <w:bCs/>
          <w:sz w:val="22"/>
          <w:szCs w:val="22"/>
          <w:lang w:val="hr-HR"/>
        </w:rPr>
        <w:t xml:space="preserve"> </w:t>
      </w:r>
      <w:r w:rsidR="007F326E" w:rsidRPr="00720BC4">
        <w:rPr>
          <w:rFonts w:ascii="Arial" w:hAnsi="Arial" w:cs="Arial"/>
          <w:b/>
          <w:sz w:val="22"/>
          <w:szCs w:val="22"/>
          <w:lang w:val="hr-HR"/>
        </w:rPr>
        <w:t>Stroja</w:t>
      </w:r>
      <w:r w:rsidR="007F326E" w:rsidRPr="00720BC4">
        <w:rPr>
          <w:rFonts w:ascii="Arial" w:hAnsi="Arial" w:cs="Arial"/>
          <w:bCs/>
          <w:sz w:val="22"/>
          <w:szCs w:val="22"/>
          <w:lang w:val="hr-HR"/>
        </w:rPr>
        <w:t xml:space="preserve"> najkasnije u roku od </w:t>
      </w:r>
      <w:r w:rsidR="001279D2" w:rsidRPr="00720BC4">
        <w:rPr>
          <w:rFonts w:ascii="Arial" w:hAnsi="Arial" w:cs="Arial"/>
          <w:bCs/>
          <w:sz w:val="22"/>
          <w:szCs w:val="22"/>
          <w:lang w:val="hr-HR"/>
        </w:rPr>
        <w:t>3</w:t>
      </w:r>
      <w:r w:rsidR="007F326E" w:rsidRPr="00720BC4">
        <w:rPr>
          <w:rFonts w:ascii="Arial" w:hAnsi="Arial" w:cs="Arial"/>
          <w:bCs/>
          <w:sz w:val="22"/>
          <w:szCs w:val="22"/>
          <w:lang w:val="hr-HR"/>
        </w:rPr>
        <w:t xml:space="preserve">1 dan nakon datuma potpisivanja </w:t>
      </w:r>
      <w:r w:rsidR="007F326E" w:rsidRPr="00720BC4">
        <w:rPr>
          <w:rFonts w:ascii="Arial" w:hAnsi="Arial" w:cs="Arial"/>
          <w:b/>
          <w:sz w:val="22"/>
          <w:szCs w:val="22"/>
          <w:lang w:val="hr-HR"/>
        </w:rPr>
        <w:t>Ugovora</w:t>
      </w:r>
      <w:r w:rsidR="007F326E" w:rsidRPr="00720BC4">
        <w:rPr>
          <w:rFonts w:ascii="Arial" w:hAnsi="Arial" w:cs="Arial"/>
          <w:bCs/>
          <w:sz w:val="22"/>
          <w:szCs w:val="22"/>
          <w:lang w:val="hr-HR"/>
        </w:rPr>
        <w:t xml:space="preserve">. </w:t>
      </w:r>
      <w:r w:rsidR="005F11A7" w:rsidRPr="00720BC4">
        <w:rPr>
          <w:rFonts w:ascii="Arial" w:hAnsi="Arial" w:cs="Arial"/>
          <w:b/>
          <w:sz w:val="22"/>
          <w:szCs w:val="22"/>
          <w:lang w:val="hr-HR"/>
        </w:rPr>
        <w:t>Naručitelj</w:t>
      </w:r>
      <w:r w:rsidR="007F326E" w:rsidRPr="00720BC4">
        <w:rPr>
          <w:rFonts w:ascii="Arial" w:hAnsi="Arial" w:cs="Arial"/>
          <w:b/>
          <w:sz w:val="22"/>
          <w:szCs w:val="22"/>
          <w:lang w:val="hr-HR"/>
        </w:rPr>
        <w:t xml:space="preserve"> </w:t>
      </w:r>
      <w:r w:rsidR="007F326E" w:rsidRPr="00720BC4">
        <w:rPr>
          <w:rFonts w:ascii="Arial" w:hAnsi="Arial" w:cs="Arial"/>
          <w:bCs/>
          <w:sz w:val="22"/>
          <w:szCs w:val="22"/>
          <w:lang w:val="hr-HR"/>
        </w:rPr>
        <w:t>je dužan potvrditi položajni nacrt</w:t>
      </w:r>
      <w:r w:rsidR="0049385C" w:rsidRPr="00720BC4">
        <w:rPr>
          <w:rFonts w:ascii="Arial" w:hAnsi="Arial" w:cs="Arial"/>
          <w:bCs/>
          <w:sz w:val="22"/>
          <w:szCs w:val="22"/>
          <w:lang w:val="hr-HR"/>
        </w:rPr>
        <w:t xml:space="preserve"> </w:t>
      </w:r>
      <w:r w:rsidR="0049385C" w:rsidRPr="00720BC4">
        <w:rPr>
          <w:rStyle w:val="hps"/>
          <w:rFonts w:ascii="Arial" w:hAnsi="Arial" w:cs="Arial"/>
          <w:bCs/>
          <w:sz w:val="22"/>
          <w:szCs w:val="22"/>
          <w:lang w:val="hr-HR"/>
        </w:rPr>
        <w:t xml:space="preserve">(“layout”) </w:t>
      </w:r>
      <w:r w:rsidR="007F326E" w:rsidRPr="00720BC4">
        <w:rPr>
          <w:rFonts w:ascii="Arial" w:hAnsi="Arial" w:cs="Arial"/>
          <w:bCs/>
          <w:sz w:val="22"/>
          <w:szCs w:val="22"/>
          <w:lang w:val="hr-HR"/>
        </w:rPr>
        <w:t xml:space="preserve"> ili poslati  zahtjeve za izmjen</w:t>
      </w:r>
      <w:r w:rsidR="009B6471" w:rsidRPr="00720BC4">
        <w:rPr>
          <w:rFonts w:ascii="Arial" w:hAnsi="Arial" w:cs="Arial"/>
          <w:bCs/>
          <w:sz w:val="22"/>
          <w:szCs w:val="22"/>
          <w:lang w:val="hr-HR"/>
        </w:rPr>
        <w:t xml:space="preserve">ama </w:t>
      </w:r>
      <w:r w:rsidR="007F326E" w:rsidRPr="00720BC4">
        <w:rPr>
          <w:rFonts w:ascii="Arial" w:hAnsi="Arial" w:cs="Arial"/>
          <w:bCs/>
          <w:sz w:val="22"/>
          <w:szCs w:val="22"/>
          <w:lang w:val="hr-HR"/>
        </w:rPr>
        <w:t xml:space="preserve">najkasnije u roku od </w:t>
      </w:r>
      <w:r w:rsidR="001279D2" w:rsidRPr="00720BC4">
        <w:rPr>
          <w:rFonts w:ascii="Arial" w:hAnsi="Arial" w:cs="Arial"/>
          <w:bCs/>
          <w:sz w:val="22"/>
          <w:szCs w:val="22"/>
          <w:lang w:val="hr-HR"/>
        </w:rPr>
        <w:t>5</w:t>
      </w:r>
      <w:r w:rsidR="007F326E" w:rsidRPr="00720BC4">
        <w:rPr>
          <w:rFonts w:ascii="Arial" w:hAnsi="Arial" w:cs="Arial"/>
          <w:bCs/>
          <w:sz w:val="22"/>
          <w:szCs w:val="22"/>
          <w:lang w:val="hr-HR"/>
        </w:rPr>
        <w:t xml:space="preserve"> dana nakon što </w:t>
      </w:r>
      <w:r w:rsidR="00E409F7" w:rsidRPr="00E409F7">
        <w:rPr>
          <w:rFonts w:ascii="Arial" w:hAnsi="Arial" w:cs="Arial"/>
          <w:b/>
          <w:sz w:val="22"/>
          <w:szCs w:val="22"/>
          <w:lang w:val="hr-HR"/>
        </w:rPr>
        <w:t>Izvršitelj</w:t>
      </w:r>
      <w:r w:rsidR="0033380C">
        <w:rPr>
          <w:rFonts w:ascii="Arial" w:hAnsi="Arial" w:cs="Arial"/>
          <w:b/>
          <w:sz w:val="22"/>
          <w:szCs w:val="22"/>
          <w:lang w:val="hr-HR"/>
        </w:rPr>
        <w:t xml:space="preserve"> </w:t>
      </w:r>
      <w:r w:rsidR="007F326E" w:rsidRPr="00720BC4">
        <w:rPr>
          <w:rFonts w:ascii="Arial" w:hAnsi="Arial" w:cs="Arial"/>
          <w:bCs/>
          <w:sz w:val="22"/>
          <w:szCs w:val="22"/>
          <w:lang w:val="hr-HR"/>
        </w:rPr>
        <w:t>dostavi projekt položajnog nacrta.</w:t>
      </w:r>
    </w:p>
    <w:p w14:paraId="460A236B" w14:textId="2AD085C8" w:rsidR="00762A77" w:rsidRPr="00720BC4" w:rsidRDefault="00BC1C94" w:rsidP="00855424">
      <w:pPr>
        <w:suppressAutoHyphens w:val="0"/>
        <w:jc w:val="both"/>
        <w:rPr>
          <w:rFonts w:ascii="Arial" w:hAnsi="Arial" w:cs="Arial"/>
          <w:sz w:val="22"/>
          <w:szCs w:val="22"/>
          <w:lang w:val="hr-HR"/>
        </w:rPr>
      </w:pPr>
      <w:r w:rsidRPr="00720BC4">
        <w:rPr>
          <w:rFonts w:ascii="Arial" w:hAnsi="Arial" w:cs="Arial"/>
          <w:bCs/>
          <w:sz w:val="22"/>
          <w:szCs w:val="22"/>
          <w:lang w:val="hr-HR"/>
        </w:rPr>
        <w:br/>
      </w:r>
      <w:r w:rsidR="009F4025">
        <w:rPr>
          <w:rFonts w:ascii="Arial" w:hAnsi="Arial" w:cs="Arial"/>
          <w:sz w:val="22"/>
          <w:szCs w:val="22"/>
          <w:lang w:val="hr-HR"/>
        </w:rPr>
        <w:t>3</w:t>
      </w:r>
      <w:r w:rsidR="00720BC4">
        <w:rPr>
          <w:rFonts w:ascii="Arial" w:hAnsi="Arial" w:cs="Arial"/>
          <w:sz w:val="22"/>
          <w:szCs w:val="22"/>
          <w:lang w:val="hr-HR"/>
        </w:rPr>
        <w:t xml:space="preserve">. </w:t>
      </w:r>
      <w:r w:rsidR="00762A77" w:rsidRPr="00720BC4">
        <w:rPr>
          <w:rFonts w:ascii="Arial" w:hAnsi="Arial" w:cs="Arial"/>
          <w:b/>
          <w:bCs/>
          <w:sz w:val="22"/>
          <w:szCs w:val="22"/>
          <w:lang w:val="hr-HR"/>
        </w:rPr>
        <w:t>Troškovi prijevoza stroja</w:t>
      </w:r>
      <w:r w:rsidR="00762A77" w:rsidRPr="00720BC4">
        <w:rPr>
          <w:rFonts w:ascii="Arial" w:hAnsi="Arial" w:cs="Arial"/>
          <w:sz w:val="22"/>
          <w:szCs w:val="22"/>
          <w:lang w:val="hr-HR"/>
        </w:rPr>
        <w:t xml:space="preserve"> i osiguranja tereta uključeni su u ukupnu cijenu </w:t>
      </w:r>
      <w:r w:rsidR="002C500B" w:rsidRPr="00720BC4">
        <w:rPr>
          <w:rFonts w:ascii="Arial" w:hAnsi="Arial" w:cs="Arial"/>
          <w:b/>
          <w:bCs/>
          <w:sz w:val="22"/>
          <w:szCs w:val="22"/>
          <w:lang w:val="hr-HR"/>
        </w:rPr>
        <w:t>S</w:t>
      </w:r>
      <w:r w:rsidR="00762A77" w:rsidRPr="00720BC4">
        <w:rPr>
          <w:rFonts w:ascii="Arial" w:hAnsi="Arial" w:cs="Arial"/>
          <w:b/>
          <w:bCs/>
          <w:sz w:val="22"/>
          <w:szCs w:val="22"/>
          <w:lang w:val="hr-HR"/>
        </w:rPr>
        <w:t>troja</w:t>
      </w:r>
      <w:r w:rsidR="00762A77" w:rsidRPr="00720BC4">
        <w:rPr>
          <w:rFonts w:ascii="Arial" w:hAnsi="Arial" w:cs="Arial"/>
          <w:sz w:val="22"/>
          <w:szCs w:val="22"/>
          <w:lang w:val="hr-HR"/>
        </w:rPr>
        <w:t xml:space="preserve">, a organizira ih </w:t>
      </w:r>
      <w:r w:rsidR="005F11A7" w:rsidRPr="00720BC4">
        <w:rPr>
          <w:rFonts w:ascii="Arial" w:hAnsi="Arial" w:cs="Arial"/>
          <w:b/>
          <w:bCs/>
          <w:sz w:val="22"/>
          <w:szCs w:val="22"/>
          <w:lang w:val="hr-HR"/>
        </w:rPr>
        <w:t>Izvršitelj</w:t>
      </w:r>
      <w:r w:rsidR="00762A77" w:rsidRPr="00720BC4">
        <w:rPr>
          <w:rFonts w:ascii="Arial" w:hAnsi="Arial" w:cs="Arial"/>
          <w:sz w:val="22"/>
          <w:szCs w:val="22"/>
          <w:lang w:val="hr-HR"/>
        </w:rPr>
        <w:t xml:space="preserve">. </w:t>
      </w:r>
      <w:r w:rsidR="00097A15" w:rsidRPr="0033380C">
        <w:rPr>
          <w:rFonts w:ascii="Arial" w:hAnsi="Arial" w:cs="Arial"/>
          <w:b/>
          <w:bCs/>
          <w:sz w:val="22"/>
          <w:szCs w:val="22"/>
          <w:lang w:val="hr-HR"/>
        </w:rPr>
        <w:t>Naručitelj</w:t>
      </w:r>
      <w:r w:rsidR="00097A15" w:rsidRPr="0033380C">
        <w:rPr>
          <w:rFonts w:ascii="Arial" w:hAnsi="Arial" w:cs="Arial"/>
          <w:sz w:val="22"/>
          <w:szCs w:val="22"/>
          <w:lang w:val="hr-HR"/>
        </w:rPr>
        <w:t xml:space="preserve"> </w:t>
      </w:r>
      <w:r w:rsidR="00762A77" w:rsidRPr="0033380C">
        <w:rPr>
          <w:rFonts w:ascii="Arial" w:hAnsi="Arial" w:cs="Arial"/>
          <w:sz w:val="22"/>
          <w:szCs w:val="22"/>
          <w:lang w:val="hr-HR"/>
        </w:rPr>
        <w:t>organizirat će istovar stroja (najmanje 2 tonski viljuškar s vilicama dugim 1500 mm).</w:t>
      </w:r>
      <w:r w:rsidR="001A7ECD" w:rsidRPr="0033380C">
        <w:rPr>
          <w:rFonts w:ascii="Arial" w:hAnsi="Arial" w:cs="Arial"/>
          <w:sz w:val="22"/>
          <w:szCs w:val="22"/>
          <w:lang w:val="hr-HR"/>
        </w:rPr>
        <w:t xml:space="preserve"> Isporučeni</w:t>
      </w:r>
      <w:r w:rsidR="001A7ECD" w:rsidRPr="00720BC4">
        <w:rPr>
          <w:rFonts w:ascii="Arial" w:hAnsi="Arial" w:cs="Arial"/>
          <w:sz w:val="22"/>
          <w:szCs w:val="22"/>
          <w:lang w:val="hr-HR"/>
        </w:rPr>
        <w:t xml:space="preserve"> </w:t>
      </w:r>
      <w:r w:rsidR="002C500B" w:rsidRPr="00720BC4">
        <w:rPr>
          <w:rFonts w:ascii="Arial" w:hAnsi="Arial" w:cs="Arial"/>
          <w:b/>
          <w:bCs/>
          <w:sz w:val="22"/>
          <w:szCs w:val="22"/>
          <w:lang w:val="hr-HR"/>
        </w:rPr>
        <w:t>S</w:t>
      </w:r>
      <w:r w:rsidR="001A7ECD" w:rsidRPr="00720BC4">
        <w:rPr>
          <w:rFonts w:ascii="Arial" w:hAnsi="Arial" w:cs="Arial"/>
          <w:b/>
          <w:bCs/>
          <w:sz w:val="22"/>
          <w:szCs w:val="22"/>
          <w:lang w:val="hr-HR"/>
        </w:rPr>
        <w:t>troj</w:t>
      </w:r>
      <w:r w:rsidR="002C500B" w:rsidRPr="00720BC4">
        <w:rPr>
          <w:rFonts w:ascii="Arial" w:hAnsi="Arial" w:cs="Arial"/>
          <w:sz w:val="22"/>
          <w:szCs w:val="22"/>
          <w:lang w:val="hr-HR"/>
        </w:rPr>
        <w:t xml:space="preserve"> i</w:t>
      </w:r>
      <w:r w:rsidR="001A7ECD" w:rsidRPr="00720BC4">
        <w:rPr>
          <w:rFonts w:ascii="Arial" w:hAnsi="Arial" w:cs="Arial"/>
          <w:sz w:val="22"/>
          <w:szCs w:val="22"/>
          <w:lang w:val="hr-HR"/>
        </w:rPr>
        <w:t xml:space="preserve"> oprema </w:t>
      </w:r>
      <w:r w:rsidR="009F4025">
        <w:rPr>
          <w:rFonts w:ascii="Arial" w:hAnsi="Arial" w:cs="Arial"/>
          <w:sz w:val="22"/>
          <w:szCs w:val="22"/>
          <w:lang w:val="hr-HR"/>
        </w:rPr>
        <w:t xml:space="preserve"> prema </w:t>
      </w:r>
      <w:r w:rsidR="009F4025" w:rsidRPr="00CE0574">
        <w:rPr>
          <w:rFonts w:ascii="Arial" w:hAnsi="Arial" w:cs="Arial"/>
          <w:b/>
          <w:bCs/>
          <w:sz w:val="22"/>
          <w:szCs w:val="22"/>
          <w:lang w:val="hr-HR"/>
        </w:rPr>
        <w:t xml:space="preserve">Prilogu 1 </w:t>
      </w:r>
      <w:r w:rsidR="00CE0574">
        <w:rPr>
          <w:rFonts w:ascii="Arial" w:hAnsi="Arial" w:cs="Arial"/>
          <w:b/>
          <w:bCs/>
          <w:sz w:val="22"/>
          <w:szCs w:val="22"/>
          <w:lang w:val="hr-HR"/>
        </w:rPr>
        <w:t xml:space="preserve">Ponuda, </w:t>
      </w:r>
      <w:r w:rsidR="009F4025">
        <w:rPr>
          <w:rFonts w:ascii="Arial" w:hAnsi="Arial" w:cs="Arial"/>
          <w:sz w:val="22"/>
          <w:szCs w:val="22"/>
          <w:lang w:val="hr-HR"/>
        </w:rPr>
        <w:t>koji čini sastavni dio</w:t>
      </w:r>
      <w:r w:rsidR="00CE0574">
        <w:rPr>
          <w:rFonts w:ascii="Arial" w:hAnsi="Arial" w:cs="Arial"/>
          <w:sz w:val="22"/>
          <w:szCs w:val="22"/>
          <w:lang w:val="hr-HR"/>
        </w:rPr>
        <w:t xml:space="preserve"> Ugovora.</w:t>
      </w:r>
      <w:r w:rsidR="001A7ECD" w:rsidRPr="00720BC4">
        <w:rPr>
          <w:rFonts w:ascii="Arial" w:hAnsi="Arial" w:cs="Arial"/>
          <w:sz w:val="22"/>
          <w:szCs w:val="22"/>
          <w:lang w:val="hr-HR"/>
        </w:rPr>
        <w:t xml:space="preserve"> bit će do trenutka montaže  uskladišteni u prostorijama</w:t>
      </w:r>
      <w:r w:rsidR="00CE0574">
        <w:rPr>
          <w:rFonts w:ascii="Arial" w:hAnsi="Arial" w:cs="Arial"/>
          <w:sz w:val="22"/>
          <w:szCs w:val="22"/>
          <w:lang w:val="hr-HR"/>
        </w:rPr>
        <w:t xml:space="preserve"> Naručitelja </w:t>
      </w:r>
      <w:r w:rsidR="001A7ECD" w:rsidRPr="00720BC4">
        <w:rPr>
          <w:rFonts w:ascii="Arial" w:hAnsi="Arial" w:cs="Arial"/>
          <w:sz w:val="22"/>
          <w:szCs w:val="22"/>
          <w:lang w:val="hr-HR"/>
        </w:rPr>
        <w:t xml:space="preserve">na suhom mjestu s krovom. </w:t>
      </w:r>
    </w:p>
    <w:p w14:paraId="538A1E3F" w14:textId="77777777" w:rsidR="00762A77" w:rsidRPr="00720BC4" w:rsidRDefault="00762A77" w:rsidP="007C00D1">
      <w:pPr>
        <w:suppressAutoHyphens w:val="0"/>
        <w:rPr>
          <w:rFonts w:ascii="Arial" w:hAnsi="Arial" w:cs="Arial"/>
          <w:sz w:val="22"/>
          <w:szCs w:val="22"/>
          <w:lang w:val="hr-HR"/>
        </w:rPr>
      </w:pPr>
    </w:p>
    <w:p w14:paraId="1D970ED6" w14:textId="0EA3ECBF" w:rsidR="001A7ECD" w:rsidRPr="00720BC4" w:rsidRDefault="009F4025" w:rsidP="007C00D1">
      <w:pPr>
        <w:suppressAutoHyphens w:val="0"/>
        <w:rPr>
          <w:rStyle w:val="hps"/>
          <w:rFonts w:ascii="Arial" w:hAnsi="Arial" w:cs="Arial"/>
          <w:bCs/>
          <w:sz w:val="22"/>
          <w:szCs w:val="22"/>
          <w:lang w:val="hr-HR"/>
        </w:rPr>
      </w:pPr>
      <w:r>
        <w:rPr>
          <w:rStyle w:val="hps"/>
          <w:rFonts w:ascii="Arial" w:hAnsi="Arial" w:cs="Arial"/>
          <w:b/>
          <w:sz w:val="22"/>
          <w:szCs w:val="22"/>
          <w:lang w:val="hr-HR"/>
        </w:rPr>
        <w:t>4</w:t>
      </w:r>
      <w:r w:rsidR="0033380C">
        <w:rPr>
          <w:rStyle w:val="hps"/>
          <w:rFonts w:ascii="Arial" w:hAnsi="Arial" w:cs="Arial"/>
          <w:b/>
          <w:sz w:val="22"/>
          <w:szCs w:val="22"/>
          <w:lang w:val="hr-HR"/>
        </w:rPr>
        <w:t xml:space="preserve">. </w:t>
      </w:r>
      <w:r w:rsidR="00762A77" w:rsidRPr="00720BC4">
        <w:rPr>
          <w:rStyle w:val="hps"/>
          <w:rFonts w:ascii="Arial" w:hAnsi="Arial" w:cs="Arial"/>
          <w:b/>
          <w:sz w:val="22"/>
          <w:szCs w:val="22"/>
          <w:lang w:val="hr-HR"/>
        </w:rPr>
        <w:t xml:space="preserve">Adresa </w:t>
      </w:r>
      <w:r w:rsidR="00762A77" w:rsidRPr="00720BC4">
        <w:rPr>
          <w:rStyle w:val="hps"/>
          <w:rFonts w:ascii="Arial" w:hAnsi="Arial" w:cs="Arial"/>
          <w:bCs/>
          <w:sz w:val="22"/>
          <w:szCs w:val="22"/>
          <w:lang w:val="hr-HR"/>
        </w:rPr>
        <w:t>za isporuku stroja</w:t>
      </w:r>
      <w:r w:rsidR="00BC1C94" w:rsidRPr="00720BC4">
        <w:rPr>
          <w:rStyle w:val="hps"/>
          <w:rFonts w:ascii="Arial" w:hAnsi="Arial" w:cs="Arial"/>
          <w:sz w:val="22"/>
          <w:szCs w:val="22"/>
          <w:lang w:val="hr-HR"/>
        </w:rPr>
        <w:t>:</w:t>
      </w:r>
      <w:r w:rsidR="00CE0574">
        <w:rPr>
          <w:rStyle w:val="hps"/>
          <w:rFonts w:ascii="Arial" w:hAnsi="Arial" w:cs="Arial"/>
          <w:sz w:val="22"/>
          <w:szCs w:val="22"/>
          <w:lang w:val="hr-HR"/>
        </w:rPr>
        <w:t xml:space="preserve"> </w:t>
      </w:r>
    </w:p>
    <w:p w14:paraId="64B7E28E" w14:textId="5757ED89" w:rsidR="00A00E7B" w:rsidRPr="00720BC4" w:rsidRDefault="001A7ECD" w:rsidP="007C00D1">
      <w:pPr>
        <w:suppressAutoHyphens w:val="0"/>
        <w:rPr>
          <w:rFonts w:ascii="Arial" w:hAnsi="Arial" w:cs="Arial"/>
          <w:bCs/>
          <w:sz w:val="22"/>
          <w:szCs w:val="22"/>
          <w:lang w:val="hr-HR"/>
        </w:rPr>
      </w:pPr>
      <w:r w:rsidRPr="00720BC4">
        <w:rPr>
          <w:rFonts w:ascii="Arial" w:hAnsi="Arial" w:cs="Arial"/>
          <w:bCs/>
          <w:sz w:val="22"/>
          <w:szCs w:val="22"/>
          <w:lang w:val="hr-HR"/>
        </w:rPr>
        <w:lastRenderedPageBreak/>
        <w:t>DALMONT d.o.o., Kralja Tomislava 8., 51 262 Kraljevica, Hrvatska</w:t>
      </w:r>
    </w:p>
    <w:p w14:paraId="3B1FAAAE" w14:textId="77777777" w:rsidR="001A7ECD" w:rsidRPr="00720BC4" w:rsidRDefault="001A7ECD" w:rsidP="007C00D1">
      <w:pPr>
        <w:pStyle w:val="ListParagraph"/>
        <w:rPr>
          <w:rFonts w:ascii="Arial" w:hAnsi="Arial" w:cs="Arial"/>
          <w:bCs/>
          <w:sz w:val="22"/>
          <w:szCs w:val="22"/>
          <w:lang w:val="hr-HR"/>
        </w:rPr>
      </w:pPr>
    </w:p>
    <w:p w14:paraId="634076EF" w14:textId="1F64B514" w:rsidR="001A7ECD" w:rsidRPr="00720BC4" w:rsidRDefault="009F4025" w:rsidP="007C00D1">
      <w:pPr>
        <w:suppressAutoHyphens w:val="0"/>
        <w:rPr>
          <w:rFonts w:ascii="Arial" w:hAnsi="Arial" w:cs="Arial"/>
          <w:bCs/>
          <w:sz w:val="22"/>
          <w:szCs w:val="22"/>
          <w:lang w:val="hr-HR"/>
        </w:rPr>
      </w:pPr>
      <w:r>
        <w:rPr>
          <w:rFonts w:ascii="Arial" w:hAnsi="Arial" w:cs="Arial"/>
          <w:b/>
          <w:sz w:val="22"/>
          <w:szCs w:val="22"/>
          <w:lang w:val="hr-HR"/>
        </w:rPr>
        <w:t>5</w:t>
      </w:r>
      <w:r w:rsidR="0033380C">
        <w:rPr>
          <w:rFonts w:ascii="Arial" w:hAnsi="Arial" w:cs="Arial"/>
          <w:b/>
          <w:sz w:val="22"/>
          <w:szCs w:val="22"/>
          <w:lang w:val="hr-HR"/>
        </w:rPr>
        <w:t xml:space="preserve">. </w:t>
      </w:r>
      <w:r w:rsidR="00097A15" w:rsidRPr="00720BC4">
        <w:rPr>
          <w:rFonts w:ascii="Arial" w:hAnsi="Arial" w:cs="Arial"/>
          <w:b/>
          <w:sz w:val="22"/>
          <w:szCs w:val="22"/>
          <w:lang w:val="hr-HR"/>
        </w:rPr>
        <w:t>Naručitelj</w:t>
      </w:r>
      <w:r w:rsidR="002C500B" w:rsidRPr="00720BC4">
        <w:rPr>
          <w:rFonts w:ascii="Arial" w:hAnsi="Arial" w:cs="Arial"/>
          <w:bCs/>
          <w:sz w:val="22"/>
          <w:szCs w:val="22"/>
          <w:lang w:val="hr-HR"/>
        </w:rPr>
        <w:t xml:space="preserve"> će poslati </w:t>
      </w:r>
      <w:r w:rsidR="00097A15" w:rsidRPr="00720BC4">
        <w:rPr>
          <w:rFonts w:ascii="Arial" w:hAnsi="Arial" w:cs="Arial"/>
          <w:b/>
          <w:sz w:val="22"/>
          <w:szCs w:val="22"/>
          <w:lang w:val="hr-HR"/>
        </w:rPr>
        <w:t>Izvršitelju</w:t>
      </w:r>
      <w:r w:rsidR="002C500B" w:rsidRPr="00720BC4">
        <w:rPr>
          <w:rFonts w:ascii="Arial" w:hAnsi="Arial" w:cs="Arial"/>
          <w:bCs/>
          <w:sz w:val="22"/>
          <w:szCs w:val="22"/>
          <w:lang w:val="hr-HR"/>
        </w:rPr>
        <w:t xml:space="preserve"> službenu obavijest da je </w:t>
      </w:r>
      <w:r w:rsidR="002C500B" w:rsidRPr="00720BC4">
        <w:rPr>
          <w:rFonts w:ascii="Arial" w:hAnsi="Arial" w:cs="Arial"/>
          <w:b/>
          <w:sz w:val="22"/>
          <w:szCs w:val="22"/>
          <w:lang w:val="hr-HR"/>
        </w:rPr>
        <w:t>Stroj</w:t>
      </w:r>
      <w:r w:rsidR="002C500B" w:rsidRPr="00720BC4">
        <w:rPr>
          <w:rFonts w:ascii="Arial" w:hAnsi="Arial" w:cs="Arial"/>
          <w:bCs/>
          <w:sz w:val="22"/>
          <w:szCs w:val="22"/>
          <w:lang w:val="hr-HR"/>
        </w:rPr>
        <w:t xml:space="preserve"> spreman za isporuku</w:t>
      </w:r>
    </w:p>
    <w:p w14:paraId="6D4F53EE" w14:textId="77777777" w:rsidR="001A7ECD" w:rsidRPr="00720BC4" w:rsidRDefault="001A7ECD" w:rsidP="007C00D1">
      <w:pPr>
        <w:suppressAutoHyphens w:val="0"/>
        <w:rPr>
          <w:rStyle w:val="hps"/>
          <w:rFonts w:ascii="Arial" w:hAnsi="Arial" w:cs="Arial"/>
          <w:sz w:val="22"/>
          <w:szCs w:val="22"/>
          <w:lang w:val="hr-HR"/>
        </w:rPr>
      </w:pPr>
    </w:p>
    <w:p w14:paraId="7B42AD17" w14:textId="77777777" w:rsidR="005F11A7" w:rsidRPr="00720BC4" w:rsidRDefault="005F11A7" w:rsidP="007C00D1">
      <w:pPr>
        <w:suppressAutoHyphens w:val="0"/>
        <w:ind w:hanging="1"/>
        <w:jc w:val="center"/>
        <w:rPr>
          <w:rFonts w:ascii="Arial" w:hAnsi="Arial" w:cs="Arial"/>
          <w:b/>
          <w:bCs/>
          <w:sz w:val="22"/>
          <w:szCs w:val="22"/>
          <w:lang w:val="hr-HR"/>
        </w:rPr>
      </w:pPr>
      <w:r w:rsidRPr="00720BC4">
        <w:rPr>
          <w:rFonts w:ascii="Arial" w:hAnsi="Arial" w:cs="Arial"/>
          <w:b/>
          <w:bCs/>
          <w:sz w:val="22"/>
          <w:szCs w:val="22"/>
          <w:lang w:val="hr-HR"/>
        </w:rPr>
        <w:t>Članak 3.</w:t>
      </w:r>
    </w:p>
    <w:p w14:paraId="58D5D828" w14:textId="7253130A" w:rsidR="0033380C" w:rsidRDefault="00762A77" w:rsidP="007C00D1">
      <w:pPr>
        <w:suppressAutoHyphens w:val="0"/>
        <w:ind w:hanging="1"/>
        <w:jc w:val="center"/>
        <w:rPr>
          <w:rFonts w:ascii="Arial" w:hAnsi="Arial" w:cs="Arial"/>
          <w:b/>
          <w:bCs/>
          <w:sz w:val="22"/>
          <w:szCs w:val="22"/>
          <w:lang w:val="hr-HR"/>
        </w:rPr>
      </w:pPr>
      <w:r w:rsidRPr="00720BC4">
        <w:rPr>
          <w:rFonts w:ascii="Arial" w:hAnsi="Arial" w:cs="Arial"/>
          <w:b/>
          <w:bCs/>
          <w:sz w:val="22"/>
          <w:szCs w:val="22"/>
          <w:lang w:val="hr-HR"/>
        </w:rPr>
        <w:t>JAMSTVO, USLUGA, OBUKA KORISNIKA, MONTAŽA</w:t>
      </w:r>
    </w:p>
    <w:p w14:paraId="780E6D47" w14:textId="77777777" w:rsidR="007C00D1" w:rsidRDefault="007C00D1" w:rsidP="007C00D1">
      <w:pPr>
        <w:suppressAutoHyphens w:val="0"/>
        <w:ind w:hanging="1"/>
        <w:jc w:val="center"/>
        <w:rPr>
          <w:rFonts w:ascii="Arial" w:hAnsi="Arial" w:cs="Arial"/>
          <w:b/>
          <w:bCs/>
          <w:sz w:val="22"/>
          <w:szCs w:val="22"/>
          <w:lang w:val="hr-HR"/>
        </w:rPr>
      </w:pPr>
    </w:p>
    <w:p w14:paraId="14707ADA" w14:textId="77777777" w:rsidR="007C00D1" w:rsidRPr="00CE0574" w:rsidRDefault="0033380C" w:rsidP="007C00D1">
      <w:pPr>
        <w:suppressAutoHyphens w:val="0"/>
        <w:ind w:hanging="1"/>
        <w:jc w:val="both"/>
        <w:rPr>
          <w:rFonts w:ascii="Arial" w:hAnsi="Arial" w:cs="Arial"/>
          <w:sz w:val="22"/>
          <w:szCs w:val="22"/>
          <w:lang w:val="hr-HR"/>
        </w:rPr>
      </w:pPr>
      <w:r w:rsidRPr="00CE0574">
        <w:rPr>
          <w:rFonts w:ascii="Arial" w:hAnsi="Arial" w:cs="Arial"/>
          <w:sz w:val="22"/>
          <w:szCs w:val="22"/>
          <w:lang w:val="hr-HR"/>
        </w:rPr>
        <w:t xml:space="preserve">1. </w:t>
      </w:r>
      <w:r w:rsidR="007C00D1" w:rsidRPr="00CE0574">
        <w:rPr>
          <w:rFonts w:ascii="Arial" w:hAnsi="Arial" w:cs="Arial"/>
          <w:sz w:val="22"/>
          <w:szCs w:val="22"/>
          <w:lang w:val="hr-HR"/>
        </w:rPr>
        <w:t xml:space="preserve">Izvršitelj je obavezan izdati jamstvo za uredno izvršenje ugovora, u trajanju minimalno 30 dana dulje od očekivanog datuma završetka važenja Ugovora iz članka 2. ovog Ugovora, u iznosu od 10% ukupne vrijednosti Ugovora bez PDV-a iz članka 4 Ugovora. Rok dostave jamstva za uredno izvršenje ugovora je 10 (deset) dana od datuma potpisa Ugovora. </w:t>
      </w:r>
    </w:p>
    <w:p w14:paraId="4EFE5CEB" w14:textId="77777777" w:rsidR="007C00D1" w:rsidRPr="00CE0574" w:rsidRDefault="007C00D1" w:rsidP="007C00D1">
      <w:pPr>
        <w:suppressAutoHyphens w:val="0"/>
        <w:ind w:hanging="1"/>
        <w:jc w:val="both"/>
        <w:rPr>
          <w:rFonts w:ascii="Arial" w:hAnsi="Arial" w:cs="Arial"/>
          <w:sz w:val="22"/>
          <w:szCs w:val="22"/>
          <w:lang w:val="hr-HR"/>
        </w:rPr>
      </w:pPr>
    </w:p>
    <w:p w14:paraId="359ED5FA" w14:textId="6411EFBF" w:rsidR="007C00D1" w:rsidRPr="00CE0574" w:rsidRDefault="007C00D1" w:rsidP="007C00D1">
      <w:pPr>
        <w:suppressAutoHyphens w:val="0"/>
        <w:ind w:hanging="1"/>
        <w:jc w:val="both"/>
        <w:rPr>
          <w:rFonts w:ascii="Arial" w:hAnsi="Arial" w:cs="Arial"/>
          <w:sz w:val="22"/>
          <w:szCs w:val="22"/>
          <w:lang w:val="hr-HR"/>
        </w:rPr>
      </w:pPr>
      <w:r w:rsidRPr="00CE0574">
        <w:rPr>
          <w:rFonts w:ascii="Arial" w:hAnsi="Arial" w:cs="Arial"/>
          <w:sz w:val="22"/>
          <w:szCs w:val="22"/>
          <w:lang w:val="hr-HR"/>
        </w:rPr>
        <w:t>2. Jamstvo za uredno izvršenje ugovora može se dostaviti u jednom od mogućih oblika:</w:t>
      </w:r>
    </w:p>
    <w:p w14:paraId="2983AD04" w14:textId="45B78FCC" w:rsidR="007C00D1" w:rsidRPr="00CE0574" w:rsidRDefault="007C00D1" w:rsidP="007C00D1">
      <w:pPr>
        <w:pStyle w:val="ListParagraph"/>
        <w:numPr>
          <w:ilvl w:val="0"/>
          <w:numId w:val="7"/>
        </w:numPr>
        <w:rPr>
          <w:rFonts w:ascii="Arial" w:hAnsi="Arial" w:cs="Arial"/>
          <w:sz w:val="22"/>
          <w:szCs w:val="22"/>
          <w:lang w:val="hr-HR"/>
        </w:rPr>
      </w:pPr>
      <w:r w:rsidRPr="00CE0574">
        <w:rPr>
          <w:rFonts w:ascii="Arial" w:hAnsi="Arial" w:cs="Arial"/>
          <w:sz w:val="22"/>
          <w:szCs w:val="22"/>
          <w:lang w:val="hr-HR"/>
        </w:rPr>
        <w:t>u obliku bankarske garancije „bez prigovora“, plative „na prvi poziv“ i „bezuvjetno“</w:t>
      </w:r>
    </w:p>
    <w:p w14:paraId="3B913A16" w14:textId="7266ECD2" w:rsidR="007C00D1" w:rsidRPr="00CE0574" w:rsidRDefault="007C00D1" w:rsidP="007C00D1">
      <w:pPr>
        <w:pStyle w:val="ListParagraph"/>
        <w:numPr>
          <w:ilvl w:val="0"/>
          <w:numId w:val="7"/>
        </w:numPr>
        <w:rPr>
          <w:rFonts w:ascii="Arial" w:hAnsi="Arial" w:cs="Arial"/>
          <w:sz w:val="22"/>
          <w:szCs w:val="22"/>
          <w:lang w:val="hr-HR"/>
        </w:rPr>
      </w:pPr>
      <w:r w:rsidRPr="00CE0574">
        <w:rPr>
          <w:rFonts w:ascii="Arial" w:hAnsi="Arial" w:cs="Arial"/>
          <w:sz w:val="22"/>
          <w:szCs w:val="22"/>
          <w:lang w:val="hr-HR"/>
        </w:rPr>
        <w:t>u obliku solemnizirane bjanko zadužnice</w:t>
      </w:r>
      <w:r w:rsidR="0008020A" w:rsidRPr="00CE0574">
        <w:rPr>
          <w:rFonts w:ascii="Arial" w:hAnsi="Arial" w:cs="Arial"/>
          <w:sz w:val="22"/>
          <w:szCs w:val="22"/>
          <w:lang w:val="hr-HR"/>
        </w:rPr>
        <w:t xml:space="preserve"> ili zadužnice</w:t>
      </w:r>
    </w:p>
    <w:p w14:paraId="4D6E2A58" w14:textId="4324FDBD" w:rsidR="007C00D1" w:rsidRPr="00CE0574" w:rsidRDefault="007C00D1" w:rsidP="007C00D1">
      <w:pPr>
        <w:pStyle w:val="ListParagraph"/>
        <w:numPr>
          <w:ilvl w:val="0"/>
          <w:numId w:val="7"/>
        </w:numPr>
        <w:rPr>
          <w:rFonts w:ascii="Arial" w:hAnsi="Arial" w:cs="Arial"/>
          <w:sz w:val="22"/>
          <w:szCs w:val="22"/>
          <w:lang w:val="hr-HR"/>
        </w:rPr>
      </w:pPr>
      <w:r w:rsidRPr="00CE0574">
        <w:rPr>
          <w:rFonts w:ascii="Arial" w:hAnsi="Arial" w:cs="Arial"/>
          <w:sz w:val="22"/>
          <w:szCs w:val="22"/>
          <w:lang w:val="hr-HR"/>
        </w:rPr>
        <w:t>u obliku novčanog pologa.</w:t>
      </w:r>
    </w:p>
    <w:p w14:paraId="070C439A" w14:textId="77777777" w:rsidR="007C00D1" w:rsidRPr="00CE0574" w:rsidRDefault="007C00D1" w:rsidP="007C00D1">
      <w:pPr>
        <w:suppressAutoHyphens w:val="0"/>
        <w:ind w:hanging="1"/>
        <w:rPr>
          <w:rFonts w:ascii="Arial" w:hAnsi="Arial" w:cs="Arial"/>
          <w:sz w:val="22"/>
          <w:szCs w:val="22"/>
          <w:lang w:val="hr-HR"/>
        </w:rPr>
      </w:pPr>
    </w:p>
    <w:p w14:paraId="63CF282C" w14:textId="2B0D8132" w:rsidR="007C00D1" w:rsidRPr="00CE0574" w:rsidRDefault="007C00D1" w:rsidP="007C00D1">
      <w:pPr>
        <w:suppressAutoHyphens w:val="0"/>
        <w:ind w:hanging="1"/>
        <w:jc w:val="both"/>
        <w:rPr>
          <w:rFonts w:ascii="Arial" w:hAnsi="Arial" w:cs="Arial"/>
          <w:sz w:val="22"/>
          <w:szCs w:val="22"/>
          <w:lang w:val="hr-HR"/>
        </w:rPr>
      </w:pPr>
      <w:r w:rsidRPr="00CE0574">
        <w:rPr>
          <w:rFonts w:ascii="Arial" w:hAnsi="Arial" w:cs="Arial"/>
          <w:sz w:val="22"/>
          <w:szCs w:val="22"/>
          <w:lang w:val="hr-HR"/>
        </w:rPr>
        <w:t>3. Jamstvo za uredno izvršenje ugovora biti će naplaćeno u slučaju povrede ugovornih obveza od strane odabranog gospodarskog subjekta. Ako jamstvo za uredno ispunjenje Ugovora ne bude naplaćeno, Naručitelj će ga vratiti Izvršitelju nakon datuma završetka važenja Ugovora. Jamstvo za uredno izvršenje ugovora može se prenamijeniti za pokriće jamstva za otklanjanje nedostataka u jamstvenom roku.</w:t>
      </w:r>
    </w:p>
    <w:p w14:paraId="1D45060A" w14:textId="77777777" w:rsidR="007C00D1" w:rsidRPr="00CE0574" w:rsidRDefault="007C00D1" w:rsidP="007C00D1">
      <w:pPr>
        <w:suppressAutoHyphens w:val="0"/>
        <w:ind w:hanging="1"/>
        <w:rPr>
          <w:rFonts w:ascii="Arial" w:hAnsi="Arial" w:cs="Arial"/>
          <w:sz w:val="22"/>
          <w:szCs w:val="22"/>
          <w:lang w:val="hr-HR"/>
        </w:rPr>
      </w:pPr>
    </w:p>
    <w:p w14:paraId="7C05703E" w14:textId="2F3FDF4D" w:rsidR="007C00D1" w:rsidRPr="00CE0574" w:rsidRDefault="007C00D1" w:rsidP="007C00D1">
      <w:pPr>
        <w:suppressAutoHyphens w:val="0"/>
        <w:ind w:hanging="1"/>
        <w:rPr>
          <w:rFonts w:ascii="Arial" w:hAnsi="Arial" w:cs="Arial"/>
          <w:sz w:val="22"/>
          <w:szCs w:val="22"/>
          <w:lang w:val="hr-HR"/>
        </w:rPr>
      </w:pPr>
      <w:r w:rsidRPr="00CE0574">
        <w:rPr>
          <w:rFonts w:ascii="Arial" w:hAnsi="Arial" w:cs="Arial"/>
          <w:sz w:val="22"/>
          <w:szCs w:val="22"/>
          <w:lang w:val="hr-HR"/>
        </w:rPr>
        <w:t>4. U bankarskoj garanciji mora biti navedeno sljedeće:</w:t>
      </w:r>
    </w:p>
    <w:p w14:paraId="77AFE6B8" w14:textId="7810DECC" w:rsidR="007C00D1" w:rsidRPr="00CE0574" w:rsidRDefault="007C00D1" w:rsidP="007C00D1">
      <w:pPr>
        <w:pStyle w:val="ListParagraph"/>
        <w:numPr>
          <w:ilvl w:val="0"/>
          <w:numId w:val="8"/>
        </w:numPr>
        <w:rPr>
          <w:rFonts w:ascii="Arial" w:hAnsi="Arial" w:cs="Arial"/>
          <w:sz w:val="22"/>
          <w:szCs w:val="22"/>
          <w:lang w:val="hr-HR"/>
        </w:rPr>
      </w:pPr>
      <w:r w:rsidRPr="00CE0574">
        <w:rPr>
          <w:rFonts w:ascii="Arial" w:hAnsi="Arial" w:cs="Arial"/>
          <w:sz w:val="22"/>
          <w:szCs w:val="22"/>
          <w:lang w:val="hr-HR"/>
        </w:rPr>
        <w:t>da je korisnik bankarske garancije DALMONT d.o.o., Obala kralja Tomislava, 51262 Kraljevica, OIB: 84138883296</w:t>
      </w:r>
    </w:p>
    <w:p w14:paraId="323305C6" w14:textId="4908917D" w:rsidR="007C00D1" w:rsidRPr="00CE0574" w:rsidRDefault="007C00D1" w:rsidP="007C00D1">
      <w:pPr>
        <w:pStyle w:val="ListParagraph"/>
        <w:numPr>
          <w:ilvl w:val="0"/>
          <w:numId w:val="8"/>
        </w:numPr>
        <w:rPr>
          <w:rFonts w:ascii="Arial" w:hAnsi="Arial" w:cs="Arial"/>
          <w:sz w:val="22"/>
          <w:szCs w:val="22"/>
          <w:lang w:val="hr-HR"/>
        </w:rPr>
      </w:pPr>
      <w:r w:rsidRPr="00CE0574">
        <w:rPr>
          <w:rFonts w:ascii="Arial" w:hAnsi="Arial" w:cs="Arial"/>
          <w:sz w:val="22"/>
          <w:szCs w:val="22"/>
          <w:lang w:val="hr-HR"/>
        </w:rPr>
        <w:t>da se garant obvezuje bezuvjetno, neopozivo i na prvi pisani poziv korisnika garancije, bez prigovora isplatiti iznos od 10% ukupne vrijednosti Ugovora bez PDV-a u slučaju ukoliko ponuditelj povrijedi ugovorne obveze.</w:t>
      </w:r>
    </w:p>
    <w:p w14:paraId="6A714A2E" w14:textId="77777777" w:rsidR="007C00D1" w:rsidRPr="00CE0574" w:rsidRDefault="007C00D1" w:rsidP="007C00D1">
      <w:pPr>
        <w:suppressAutoHyphens w:val="0"/>
        <w:ind w:hanging="1"/>
        <w:rPr>
          <w:rFonts w:ascii="Arial" w:hAnsi="Arial" w:cs="Arial"/>
          <w:sz w:val="22"/>
          <w:szCs w:val="22"/>
          <w:lang w:val="hr-HR"/>
        </w:rPr>
      </w:pPr>
    </w:p>
    <w:p w14:paraId="1737AAF8" w14:textId="4D2CA0A8" w:rsidR="007C00D1" w:rsidRPr="00CE0574" w:rsidRDefault="007C00D1" w:rsidP="007C00D1">
      <w:pPr>
        <w:suppressAutoHyphens w:val="0"/>
        <w:ind w:hanging="1"/>
        <w:jc w:val="both"/>
        <w:rPr>
          <w:rFonts w:ascii="Arial" w:hAnsi="Arial" w:cs="Arial"/>
          <w:sz w:val="22"/>
          <w:szCs w:val="22"/>
          <w:lang w:val="hr-HR"/>
        </w:rPr>
      </w:pPr>
      <w:r w:rsidRPr="00CE0574">
        <w:rPr>
          <w:rFonts w:ascii="Arial" w:hAnsi="Arial" w:cs="Arial"/>
          <w:sz w:val="22"/>
          <w:szCs w:val="22"/>
          <w:lang w:val="hr-HR"/>
        </w:rPr>
        <w:t xml:space="preserve">5. Novčani polog uplaćuje se na račun Naručitelja, račun HR8824020061100029563, SWIFT: ESBCHR22. Pod svrhom plaćanja potrebno je navesti da se radi o jamstvu za uredno izvršenje ugovora, navesti evidencijski broj nabave za koju se jamstvo podnosi. </w:t>
      </w:r>
    </w:p>
    <w:p w14:paraId="4DA6A0EB" w14:textId="77777777" w:rsidR="007C00D1" w:rsidRPr="00CE0574" w:rsidRDefault="007C00D1" w:rsidP="007C00D1">
      <w:pPr>
        <w:suppressAutoHyphens w:val="0"/>
        <w:ind w:hanging="1"/>
        <w:jc w:val="both"/>
        <w:rPr>
          <w:rFonts w:ascii="Arial" w:hAnsi="Arial" w:cs="Arial"/>
          <w:sz w:val="22"/>
          <w:szCs w:val="22"/>
          <w:lang w:val="hr-HR"/>
        </w:rPr>
      </w:pPr>
    </w:p>
    <w:p w14:paraId="0C783363" w14:textId="56A18C42" w:rsidR="007C00D1" w:rsidRPr="00CE0574" w:rsidRDefault="007C00D1" w:rsidP="007C00D1">
      <w:pPr>
        <w:suppressAutoHyphens w:val="0"/>
        <w:ind w:hanging="1"/>
        <w:jc w:val="both"/>
        <w:rPr>
          <w:rFonts w:ascii="Arial" w:hAnsi="Arial" w:cs="Arial"/>
          <w:sz w:val="22"/>
          <w:szCs w:val="22"/>
          <w:lang w:val="hr-HR"/>
        </w:rPr>
      </w:pPr>
      <w:r w:rsidRPr="00CE0574">
        <w:rPr>
          <w:rFonts w:ascii="Arial" w:hAnsi="Arial" w:cs="Arial"/>
          <w:sz w:val="22"/>
          <w:szCs w:val="22"/>
          <w:lang w:val="hr-HR"/>
        </w:rPr>
        <w:t>6. U slučaju zajednice gospodarskih subjekata, jamstvo za uredno izvršenje ugovora:</w:t>
      </w:r>
    </w:p>
    <w:p w14:paraId="7A581289" w14:textId="7C6D7EB1" w:rsidR="007C00D1" w:rsidRPr="00CE0574" w:rsidRDefault="007C00D1" w:rsidP="007C00D1">
      <w:pPr>
        <w:pStyle w:val="ListParagraph"/>
        <w:numPr>
          <w:ilvl w:val="0"/>
          <w:numId w:val="9"/>
        </w:numPr>
        <w:jc w:val="both"/>
        <w:rPr>
          <w:rFonts w:ascii="Arial" w:hAnsi="Arial" w:cs="Arial"/>
          <w:sz w:val="22"/>
          <w:szCs w:val="22"/>
          <w:lang w:val="hr-HR"/>
        </w:rPr>
      </w:pPr>
      <w:r w:rsidRPr="00CE0574">
        <w:rPr>
          <w:rFonts w:ascii="Arial" w:hAnsi="Arial" w:cs="Arial"/>
          <w:sz w:val="22"/>
          <w:szCs w:val="22"/>
          <w:lang w:val="hr-HR"/>
        </w:rPr>
        <w:t>Jamstvo može glasiti na sve članove zajednice (svi članovi zajednice ponuditelja su nalogodavci na bankarskoj garanciji).</w:t>
      </w:r>
    </w:p>
    <w:p w14:paraId="1FCC0D1B" w14:textId="481015DD" w:rsidR="007C00D1" w:rsidRPr="00CE0574" w:rsidRDefault="007C00D1" w:rsidP="007C00D1">
      <w:pPr>
        <w:pStyle w:val="ListParagraph"/>
        <w:numPr>
          <w:ilvl w:val="0"/>
          <w:numId w:val="9"/>
        </w:numPr>
        <w:jc w:val="both"/>
        <w:rPr>
          <w:rFonts w:ascii="Arial" w:hAnsi="Arial" w:cs="Arial"/>
          <w:sz w:val="22"/>
          <w:szCs w:val="22"/>
          <w:lang w:val="hr-HR"/>
        </w:rPr>
      </w:pPr>
      <w:r w:rsidRPr="00CE0574">
        <w:rPr>
          <w:rFonts w:ascii="Arial" w:hAnsi="Arial" w:cs="Arial"/>
          <w:sz w:val="22"/>
          <w:szCs w:val="22"/>
          <w:lang w:val="hr-HR"/>
        </w:rPr>
        <w:t>Jedan član zajednice može biti nalogodavac, međutim jamstvo mora sadržavati navod o tome da je riječ o zajednici gospodarskih subjekata i navedeni članovi zajednice ponuditelja.</w:t>
      </w:r>
    </w:p>
    <w:p w14:paraId="721F77AF" w14:textId="0ABD3276" w:rsidR="007C00D1" w:rsidRPr="00CE0574" w:rsidRDefault="007C00D1" w:rsidP="007C00D1">
      <w:pPr>
        <w:pStyle w:val="ListParagraph"/>
        <w:numPr>
          <w:ilvl w:val="0"/>
          <w:numId w:val="9"/>
        </w:numPr>
        <w:jc w:val="both"/>
        <w:rPr>
          <w:rFonts w:ascii="Arial" w:hAnsi="Arial" w:cs="Arial"/>
          <w:sz w:val="22"/>
          <w:szCs w:val="22"/>
          <w:lang w:val="hr-HR"/>
        </w:rPr>
      </w:pPr>
      <w:r w:rsidRPr="00CE0574">
        <w:rPr>
          <w:rFonts w:ascii="Arial" w:hAnsi="Arial" w:cs="Arial"/>
          <w:sz w:val="22"/>
          <w:szCs w:val="22"/>
          <w:lang w:val="hr-HR"/>
        </w:rPr>
        <w:t>Svaki član zajednice ponuditelja dostavlja zasebno jamstvo za svoj dio garancije (zbroj svih garancija mora odgovarati iznosu jamstva navedenom u dokumentaciji o nabavi).</w:t>
      </w:r>
    </w:p>
    <w:p w14:paraId="3C3F5B3A" w14:textId="77777777" w:rsidR="007C00D1" w:rsidRPr="00CE0574" w:rsidRDefault="007C00D1" w:rsidP="007C00D1">
      <w:pPr>
        <w:suppressAutoHyphens w:val="0"/>
        <w:ind w:hanging="1"/>
        <w:jc w:val="both"/>
        <w:rPr>
          <w:rFonts w:ascii="Arial" w:hAnsi="Arial" w:cs="Arial"/>
          <w:sz w:val="22"/>
          <w:szCs w:val="22"/>
          <w:lang w:val="hr-HR"/>
        </w:rPr>
      </w:pPr>
    </w:p>
    <w:p w14:paraId="659B9436" w14:textId="28195304" w:rsidR="007C00D1" w:rsidRPr="007C00D1" w:rsidRDefault="007C00D1" w:rsidP="007C00D1">
      <w:pPr>
        <w:suppressAutoHyphens w:val="0"/>
        <w:ind w:hanging="1"/>
        <w:jc w:val="both"/>
        <w:rPr>
          <w:rFonts w:ascii="Arial" w:hAnsi="Arial" w:cs="Arial"/>
          <w:sz w:val="22"/>
          <w:szCs w:val="22"/>
          <w:lang w:val="hr-HR"/>
        </w:rPr>
      </w:pPr>
      <w:r w:rsidRPr="00CE0574">
        <w:rPr>
          <w:rFonts w:ascii="Arial" w:hAnsi="Arial" w:cs="Arial"/>
          <w:sz w:val="22"/>
          <w:szCs w:val="22"/>
          <w:lang w:val="hr-HR"/>
        </w:rPr>
        <w:t>7. U slučaju kada zajednica ponuditelja dostavlja jamstvo u obliku zadužnice ili solemnizirane bjanko zadužnice jamstvo za uredno izvršenje ugovora može dostaviti jedan član zajednice ponuditelja za sve ili svaki član zajednice može dostaviti jamstvo za svoj dio jamstva kumulativno do ukupno traženog iznosa. Isto vrijedi i za novčani polog.</w:t>
      </w:r>
    </w:p>
    <w:p w14:paraId="1C91DB26" w14:textId="77777777" w:rsidR="007C00D1" w:rsidRPr="007C00D1" w:rsidRDefault="007C00D1" w:rsidP="007C00D1">
      <w:pPr>
        <w:suppressAutoHyphens w:val="0"/>
        <w:ind w:hanging="1"/>
        <w:rPr>
          <w:rFonts w:ascii="Arial" w:hAnsi="Arial" w:cs="Arial"/>
          <w:sz w:val="22"/>
          <w:szCs w:val="22"/>
          <w:lang w:val="hr-HR"/>
        </w:rPr>
      </w:pPr>
    </w:p>
    <w:p w14:paraId="789BF707" w14:textId="2F8DF8E8" w:rsidR="002C500B" w:rsidRPr="00CE0574" w:rsidRDefault="007C00D1" w:rsidP="007C00D1">
      <w:pPr>
        <w:suppressAutoHyphens w:val="0"/>
        <w:ind w:hanging="1"/>
        <w:jc w:val="both"/>
        <w:rPr>
          <w:rFonts w:ascii="Arial" w:hAnsi="Arial" w:cs="Arial"/>
          <w:bCs/>
          <w:sz w:val="22"/>
          <w:szCs w:val="22"/>
          <w:lang w:val="hr-HR"/>
        </w:rPr>
      </w:pPr>
      <w:r>
        <w:rPr>
          <w:rFonts w:ascii="Arial" w:hAnsi="Arial" w:cs="Arial"/>
          <w:sz w:val="22"/>
          <w:szCs w:val="22"/>
          <w:lang w:val="hr-HR"/>
        </w:rPr>
        <w:t>8. I</w:t>
      </w:r>
      <w:r w:rsidR="00097A15" w:rsidRPr="00720BC4">
        <w:rPr>
          <w:rFonts w:ascii="Arial" w:hAnsi="Arial" w:cs="Arial"/>
          <w:bCs/>
          <w:sz w:val="22"/>
          <w:szCs w:val="22"/>
          <w:lang w:val="hr-HR"/>
        </w:rPr>
        <w:t>zvršitelj</w:t>
      </w:r>
      <w:r w:rsidR="00762A77" w:rsidRPr="00720BC4">
        <w:rPr>
          <w:rFonts w:ascii="Arial" w:hAnsi="Arial" w:cs="Arial"/>
          <w:bCs/>
          <w:sz w:val="22"/>
          <w:szCs w:val="22"/>
          <w:lang w:val="hr-HR"/>
        </w:rPr>
        <w:t xml:space="preserve"> </w:t>
      </w:r>
      <w:r>
        <w:rPr>
          <w:rFonts w:ascii="Arial" w:hAnsi="Arial" w:cs="Arial"/>
          <w:bCs/>
          <w:sz w:val="22"/>
          <w:szCs w:val="22"/>
          <w:lang w:val="hr-HR"/>
        </w:rPr>
        <w:t xml:space="preserve">dostavlja jamstvo </w:t>
      </w:r>
      <w:r w:rsidR="0008020A">
        <w:rPr>
          <w:rFonts w:ascii="Arial" w:hAnsi="Arial" w:cs="Arial"/>
          <w:bCs/>
          <w:sz w:val="22"/>
          <w:szCs w:val="22"/>
          <w:lang w:val="hr-HR"/>
        </w:rPr>
        <w:t>za otklanjanje nedostataka u jamstvenom roku trajanju od</w:t>
      </w:r>
      <w:r w:rsidR="009F4025">
        <w:rPr>
          <w:rFonts w:ascii="Arial" w:hAnsi="Arial" w:cs="Arial"/>
          <w:bCs/>
          <w:sz w:val="22"/>
          <w:szCs w:val="22"/>
          <w:lang w:val="hr-HR"/>
        </w:rPr>
        <w:t xml:space="preserve"> ________</w:t>
      </w:r>
      <w:r w:rsidR="0008020A">
        <w:rPr>
          <w:rFonts w:ascii="Arial" w:hAnsi="Arial" w:cs="Arial"/>
          <w:bCs/>
          <w:sz w:val="22"/>
          <w:szCs w:val="22"/>
          <w:lang w:val="hr-HR"/>
        </w:rPr>
        <w:t xml:space="preserve"> </w:t>
      </w:r>
      <w:r w:rsidR="009F4025">
        <w:rPr>
          <w:rFonts w:ascii="Arial" w:hAnsi="Arial" w:cs="Arial"/>
          <w:bCs/>
          <w:sz w:val="22"/>
          <w:szCs w:val="22"/>
          <w:lang w:val="hr-HR"/>
        </w:rPr>
        <w:t>(broj mjeseci)</w:t>
      </w:r>
      <w:r w:rsidR="0008020A">
        <w:rPr>
          <w:rFonts w:ascii="Arial" w:hAnsi="Arial" w:cs="Arial"/>
          <w:bCs/>
          <w:sz w:val="22"/>
          <w:szCs w:val="22"/>
          <w:lang w:val="hr-HR"/>
        </w:rPr>
        <w:t xml:space="preserve"> mjeseci</w:t>
      </w:r>
      <w:r w:rsidR="00762A77" w:rsidRPr="00720BC4">
        <w:rPr>
          <w:rFonts w:ascii="Arial" w:hAnsi="Arial" w:cs="Arial"/>
          <w:bCs/>
          <w:sz w:val="22"/>
          <w:szCs w:val="22"/>
          <w:lang w:val="hr-HR"/>
        </w:rPr>
        <w:t xml:space="preserve">, računajući od prvog dana nakon tehničkog </w:t>
      </w:r>
      <w:r w:rsidR="00077B21" w:rsidRPr="00720BC4">
        <w:rPr>
          <w:rFonts w:ascii="Arial" w:hAnsi="Arial" w:cs="Arial"/>
          <w:bCs/>
          <w:sz w:val="22"/>
          <w:szCs w:val="22"/>
          <w:lang w:val="hr-HR"/>
        </w:rPr>
        <w:t xml:space="preserve">preuzimanja </w:t>
      </w:r>
      <w:r w:rsidR="00121982" w:rsidRPr="00720BC4">
        <w:rPr>
          <w:rFonts w:ascii="Arial" w:hAnsi="Arial" w:cs="Arial"/>
          <w:bCs/>
          <w:sz w:val="22"/>
          <w:szCs w:val="22"/>
          <w:lang w:val="hr-HR"/>
        </w:rPr>
        <w:t>s</w:t>
      </w:r>
      <w:r w:rsidR="00620B1C" w:rsidRPr="00720BC4">
        <w:rPr>
          <w:rFonts w:ascii="Arial" w:hAnsi="Arial" w:cs="Arial"/>
          <w:bCs/>
          <w:sz w:val="22"/>
          <w:szCs w:val="22"/>
          <w:lang w:val="hr-HR"/>
        </w:rPr>
        <w:t>troja navedenog</w:t>
      </w:r>
      <w:r w:rsidR="00762A77" w:rsidRPr="00720BC4">
        <w:rPr>
          <w:rFonts w:ascii="Arial" w:hAnsi="Arial" w:cs="Arial"/>
          <w:bCs/>
          <w:sz w:val="22"/>
          <w:szCs w:val="22"/>
          <w:lang w:val="hr-HR"/>
        </w:rPr>
        <w:t xml:space="preserve"> </w:t>
      </w:r>
      <w:r w:rsidR="00762A77" w:rsidRPr="009F4025">
        <w:rPr>
          <w:rFonts w:ascii="Arial" w:hAnsi="Arial" w:cs="Arial"/>
          <w:bCs/>
          <w:sz w:val="22"/>
          <w:szCs w:val="22"/>
          <w:lang w:val="hr-HR"/>
        </w:rPr>
        <w:t xml:space="preserve">u </w:t>
      </w:r>
      <w:r w:rsidR="002C500B" w:rsidRPr="00CE0574">
        <w:rPr>
          <w:rFonts w:ascii="Arial" w:hAnsi="Arial" w:cs="Arial"/>
          <w:b/>
          <w:sz w:val="22"/>
          <w:szCs w:val="22"/>
          <w:lang w:val="hr-HR"/>
        </w:rPr>
        <w:t>Prilog</w:t>
      </w:r>
      <w:r w:rsidR="002C500B" w:rsidRPr="00CE0574">
        <w:rPr>
          <w:rFonts w:ascii="Arial" w:hAnsi="Arial" w:cs="Arial"/>
          <w:bCs/>
          <w:sz w:val="22"/>
          <w:szCs w:val="22"/>
          <w:lang w:val="hr-HR"/>
        </w:rPr>
        <w:t xml:space="preserve"> </w:t>
      </w:r>
      <w:r w:rsidR="00762A77" w:rsidRPr="00CE0574">
        <w:rPr>
          <w:rFonts w:ascii="Arial" w:hAnsi="Arial" w:cs="Arial"/>
          <w:bCs/>
          <w:sz w:val="22"/>
          <w:szCs w:val="22"/>
          <w:lang w:val="hr-HR"/>
        </w:rPr>
        <w:t>1</w:t>
      </w:r>
      <w:r w:rsidR="00620B1C" w:rsidRPr="00CE0574">
        <w:rPr>
          <w:rFonts w:ascii="Arial" w:hAnsi="Arial" w:cs="Arial"/>
          <w:bCs/>
          <w:sz w:val="22"/>
          <w:szCs w:val="22"/>
          <w:lang w:val="hr-HR"/>
        </w:rPr>
        <w:t>.</w:t>
      </w:r>
      <w:r w:rsidR="00620B1C" w:rsidRPr="009F4025">
        <w:rPr>
          <w:rFonts w:ascii="Arial" w:hAnsi="Arial" w:cs="Arial"/>
          <w:bCs/>
          <w:sz w:val="22"/>
          <w:szCs w:val="22"/>
          <w:lang w:val="hr-HR"/>
        </w:rPr>
        <w:t xml:space="preserve"> </w:t>
      </w:r>
      <w:r w:rsidR="0008020A" w:rsidRPr="00CE0574">
        <w:rPr>
          <w:rFonts w:ascii="Arial" w:hAnsi="Arial" w:cs="Arial"/>
          <w:bCs/>
          <w:sz w:val="22"/>
          <w:szCs w:val="22"/>
          <w:lang w:val="hr-HR"/>
        </w:rPr>
        <w:t>odnosno dostavlja ga u roku od 10 dana od obostranog potpisivanja Zapisnika o primopredaji, na iznos od 10% od ukupne vrirjednosti ugovora.</w:t>
      </w:r>
      <w:r w:rsidR="0008020A" w:rsidRPr="00CE0574">
        <w:rPr>
          <w:rFonts w:ascii="Arial" w:hAnsi="Arial" w:cs="Arial"/>
          <w:bCs/>
          <w:strike/>
          <w:sz w:val="22"/>
          <w:szCs w:val="22"/>
          <w:lang w:val="hr-HR"/>
        </w:rPr>
        <w:t xml:space="preserve"> </w:t>
      </w:r>
    </w:p>
    <w:p w14:paraId="4B70FBB4" w14:textId="5A786C2B" w:rsidR="0008020A" w:rsidRDefault="0008020A" w:rsidP="007C00D1">
      <w:pPr>
        <w:suppressAutoHyphens w:val="0"/>
        <w:ind w:hanging="1"/>
        <w:jc w:val="both"/>
        <w:rPr>
          <w:rFonts w:ascii="Arial" w:hAnsi="Arial" w:cs="Arial"/>
          <w:bCs/>
          <w:strike/>
          <w:sz w:val="22"/>
          <w:szCs w:val="22"/>
          <w:lang w:val="hr-HR"/>
        </w:rPr>
      </w:pPr>
    </w:p>
    <w:p w14:paraId="060C0AE1" w14:textId="1B5FE265" w:rsidR="0008020A" w:rsidRPr="00CE0574" w:rsidRDefault="0008020A" w:rsidP="0008020A">
      <w:pPr>
        <w:suppressAutoHyphens w:val="0"/>
        <w:ind w:hanging="1"/>
        <w:jc w:val="both"/>
        <w:rPr>
          <w:rFonts w:ascii="Arial" w:hAnsi="Arial" w:cs="Arial"/>
          <w:bCs/>
          <w:sz w:val="22"/>
          <w:szCs w:val="22"/>
          <w:lang w:val="hr-HR"/>
        </w:rPr>
      </w:pPr>
      <w:r w:rsidRPr="00CE0574">
        <w:rPr>
          <w:rFonts w:ascii="Arial" w:hAnsi="Arial" w:cs="Arial"/>
          <w:bCs/>
          <w:sz w:val="22"/>
          <w:szCs w:val="22"/>
          <w:lang w:val="hr-HR"/>
        </w:rPr>
        <w:t>9. Jamstvo za otklanjanje nedostataka u jamstvenom roku može se dostaviti u jednom od mogućih oblika:</w:t>
      </w:r>
    </w:p>
    <w:p w14:paraId="1709FBD5" w14:textId="24BA3FFC" w:rsidR="0008020A" w:rsidRPr="00CE0574" w:rsidRDefault="0008020A" w:rsidP="0008020A">
      <w:pPr>
        <w:pStyle w:val="ListParagraph"/>
        <w:numPr>
          <w:ilvl w:val="0"/>
          <w:numId w:val="11"/>
        </w:numPr>
        <w:jc w:val="both"/>
        <w:rPr>
          <w:rFonts w:ascii="Arial" w:hAnsi="Arial" w:cs="Arial"/>
          <w:bCs/>
          <w:sz w:val="22"/>
          <w:szCs w:val="22"/>
          <w:lang w:val="hr-HR"/>
        </w:rPr>
      </w:pPr>
      <w:r w:rsidRPr="00CE0574">
        <w:rPr>
          <w:rFonts w:ascii="Arial" w:hAnsi="Arial" w:cs="Arial"/>
          <w:bCs/>
          <w:sz w:val="22"/>
          <w:szCs w:val="22"/>
          <w:lang w:val="hr-HR"/>
        </w:rPr>
        <w:lastRenderedPageBreak/>
        <w:t>u obliku solemnizirane bjanko zadužnice ili zadužnice</w:t>
      </w:r>
    </w:p>
    <w:p w14:paraId="750EE6A7" w14:textId="1B9F30FF" w:rsidR="0008020A" w:rsidRPr="00CE0574" w:rsidRDefault="0008020A" w:rsidP="0008020A">
      <w:pPr>
        <w:pStyle w:val="ListParagraph"/>
        <w:numPr>
          <w:ilvl w:val="0"/>
          <w:numId w:val="11"/>
        </w:numPr>
        <w:jc w:val="both"/>
        <w:rPr>
          <w:rFonts w:ascii="Arial" w:hAnsi="Arial" w:cs="Arial"/>
          <w:bCs/>
          <w:sz w:val="22"/>
          <w:szCs w:val="22"/>
          <w:lang w:val="hr-HR"/>
        </w:rPr>
      </w:pPr>
      <w:r w:rsidRPr="00CE0574">
        <w:rPr>
          <w:rFonts w:ascii="Arial" w:hAnsi="Arial" w:cs="Arial"/>
          <w:bCs/>
          <w:sz w:val="22"/>
          <w:szCs w:val="22"/>
          <w:lang w:val="hr-HR"/>
        </w:rPr>
        <w:t>u obliku novčanog pologa.</w:t>
      </w:r>
    </w:p>
    <w:p w14:paraId="57B3916C" w14:textId="77777777" w:rsidR="0008020A" w:rsidRPr="00CE0574" w:rsidRDefault="0008020A" w:rsidP="0008020A">
      <w:pPr>
        <w:suppressAutoHyphens w:val="0"/>
        <w:ind w:hanging="1"/>
        <w:jc w:val="both"/>
        <w:rPr>
          <w:rFonts w:ascii="Arial" w:hAnsi="Arial" w:cs="Arial"/>
          <w:bCs/>
          <w:sz w:val="22"/>
          <w:szCs w:val="22"/>
          <w:lang w:val="hr-HR"/>
        </w:rPr>
      </w:pPr>
    </w:p>
    <w:p w14:paraId="1EDEC6B6" w14:textId="189BD71F" w:rsidR="0008020A" w:rsidRPr="00CE0574" w:rsidRDefault="0008020A" w:rsidP="0008020A">
      <w:pPr>
        <w:suppressAutoHyphens w:val="0"/>
        <w:ind w:hanging="1"/>
        <w:jc w:val="both"/>
        <w:rPr>
          <w:rFonts w:ascii="Arial" w:hAnsi="Arial" w:cs="Arial"/>
          <w:bCs/>
          <w:sz w:val="22"/>
          <w:szCs w:val="22"/>
          <w:lang w:val="hr-HR"/>
        </w:rPr>
      </w:pPr>
      <w:r w:rsidRPr="00CE0574">
        <w:rPr>
          <w:rFonts w:ascii="Arial" w:hAnsi="Arial" w:cs="Arial"/>
          <w:bCs/>
          <w:sz w:val="22"/>
          <w:szCs w:val="22"/>
          <w:lang w:val="hr-HR"/>
        </w:rPr>
        <w:t xml:space="preserve">10. Novčani polog uplaćuje se na račun Naručitelja, račun HR8824020061100029563, SWIFT: ESBCHR22. Pod svrhom plaćanja potrebno je navesti da se radi o jamstvu za otklanjanje nedostataka u jamstvenom roku, navesti evidencijski broj nabave za koju se jamstvo podnosi. </w:t>
      </w:r>
    </w:p>
    <w:p w14:paraId="6379EBDD" w14:textId="77777777" w:rsidR="0008020A" w:rsidRPr="00CE0574" w:rsidRDefault="0008020A" w:rsidP="0008020A">
      <w:pPr>
        <w:suppressAutoHyphens w:val="0"/>
        <w:ind w:hanging="1"/>
        <w:jc w:val="both"/>
        <w:rPr>
          <w:rFonts w:ascii="Arial" w:hAnsi="Arial" w:cs="Arial"/>
          <w:bCs/>
          <w:sz w:val="22"/>
          <w:szCs w:val="22"/>
          <w:lang w:val="hr-HR"/>
        </w:rPr>
      </w:pPr>
    </w:p>
    <w:p w14:paraId="02E71A37" w14:textId="1A871E38" w:rsidR="0008020A" w:rsidRPr="0008020A" w:rsidRDefault="0008020A" w:rsidP="0008020A">
      <w:pPr>
        <w:suppressAutoHyphens w:val="0"/>
        <w:ind w:hanging="1"/>
        <w:jc w:val="both"/>
        <w:rPr>
          <w:rFonts w:ascii="Arial" w:hAnsi="Arial" w:cs="Arial"/>
          <w:bCs/>
          <w:sz w:val="22"/>
          <w:szCs w:val="22"/>
          <w:lang w:val="hr-HR"/>
        </w:rPr>
      </w:pPr>
      <w:r w:rsidRPr="00CE0574">
        <w:rPr>
          <w:rFonts w:ascii="Arial" w:hAnsi="Arial" w:cs="Arial"/>
          <w:bCs/>
          <w:sz w:val="22"/>
          <w:szCs w:val="22"/>
          <w:lang w:val="hr-HR"/>
        </w:rPr>
        <w:t>11. U slučaju kada zajednica ponuditelja dostavlja jamstvo u obliku zadužnice ili solemnizirane bjanko zadužnice jamstvo za otklanjanje nedostataka ponude može dostaviti jedan član zajednice ponuditelja za sve ili svaki član zajednice može dostaviti jamstvo za svoj dio jamstva kumulativno do ukupno traženog iznosa. Isto vrijedi i za novčani polog.</w:t>
      </w:r>
    </w:p>
    <w:p w14:paraId="5FE2B3D6" w14:textId="77777777" w:rsidR="0008020A" w:rsidRDefault="0008020A" w:rsidP="0008020A">
      <w:pPr>
        <w:pStyle w:val="ListParagraph"/>
        <w:ind w:left="0"/>
        <w:jc w:val="both"/>
        <w:rPr>
          <w:rFonts w:ascii="Arial" w:hAnsi="Arial" w:cs="Arial"/>
          <w:bCs/>
          <w:sz w:val="22"/>
          <w:szCs w:val="22"/>
          <w:lang w:val="hr-HR"/>
        </w:rPr>
      </w:pPr>
    </w:p>
    <w:p w14:paraId="740EA9C8" w14:textId="108D44B8" w:rsidR="00762A77" w:rsidRPr="00720BC4" w:rsidRDefault="0008020A" w:rsidP="0008020A">
      <w:pPr>
        <w:pStyle w:val="ListParagraph"/>
        <w:ind w:left="0"/>
        <w:jc w:val="both"/>
        <w:rPr>
          <w:rFonts w:ascii="Arial" w:hAnsi="Arial" w:cs="Arial"/>
          <w:bCs/>
          <w:sz w:val="22"/>
          <w:szCs w:val="22"/>
          <w:lang w:val="hr-HR"/>
        </w:rPr>
      </w:pPr>
      <w:r>
        <w:rPr>
          <w:rFonts w:ascii="Arial" w:hAnsi="Arial" w:cs="Arial"/>
          <w:bCs/>
          <w:sz w:val="22"/>
          <w:szCs w:val="22"/>
          <w:lang w:val="hr-HR"/>
        </w:rPr>
        <w:t xml:space="preserve">12. </w:t>
      </w:r>
      <w:r w:rsidR="00762A77" w:rsidRPr="00720BC4">
        <w:rPr>
          <w:rFonts w:ascii="Arial" w:hAnsi="Arial" w:cs="Arial"/>
          <w:bCs/>
          <w:sz w:val="22"/>
          <w:szCs w:val="22"/>
          <w:lang w:val="hr-HR"/>
        </w:rPr>
        <w:t xml:space="preserve">Ako </w:t>
      </w:r>
      <w:r w:rsidR="00762A77" w:rsidRPr="009F4025">
        <w:rPr>
          <w:rFonts w:ascii="Arial" w:hAnsi="Arial" w:cs="Arial"/>
          <w:bCs/>
          <w:sz w:val="22"/>
          <w:szCs w:val="22"/>
          <w:lang w:val="hr-HR"/>
        </w:rPr>
        <w:t xml:space="preserve">se tijekom jamstvenog roka pronađu nedostaci, </w:t>
      </w:r>
      <w:r w:rsidR="00097A15" w:rsidRPr="00847906">
        <w:rPr>
          <w:rFonts w:ascii="Arial" w:hAnsi="Arial" w:cs="Arial"/>
          <w:b/>
          <w:sz w:val="22"/>
          <w:szCs w:val="22"/>
          <w:lang w:val="hr-HR"/>
        </w:rPr>
        <w:t xml:space="preserve">Izvršitelj </w:t>
      </w:r>
      <w:r w:rsidR="00762A77" w:rsidRPr="009F4025">
        <w:rPr>
          <w:rFonts w:ascii="Arial" w:hAnsi="Arial" w:cs="Arial"/>
          <w:bCs/>
          <w:sz w:val="22"/>
          <w:szCs w:val="22"/>
          <w:lang w:val="hr-HR"/>
        </w:rPr>
        <w:t xml:space="preserve">će započeti uklanjanje </w:t>
      </w:r>
      <w:r w:rsidR="00E6365A" w:rsidRPr="009F4025">
        <w:rPr>
          <w:rFonts w:ascii="Arial" w:hAnsi="Arial" w:cs="Arial"/>
          <w:bCs/>
          <w:sz w:val="22"/>
          <w:szCs w:val="22"/>
          <w:lang w:val="hr-HR"/>
        </w:rPr>
        <w:t>tih</w:t>
      </w:r>
      <w:r w:rsidR="00762A77" w:rsidRPr="009F4025">
        <w:rPr>
          <w:rFonts w:ascii="Arial" w:hAnsi="Arial" w:cs="Arial"/>
          <w:bCs/>
          <w:sz w:val="22"/>
          <w:szCs w:val="22"/>
          <w:lang w:val="hr-HR"/>
        </w:rPr>
        <w:t xml:space="preserve"> nedostataka </w:t>
      </w:r>
      <w:r w:rsidRPr="00CE0574">
        <w:rPr>
          <w:rFonts w:ascii="Arial" w:hAnsi="Arial" w:cs="Arial"/>
          <w:bCs/>
          <w:sz w:val="22"/>
          <w:szCs w:val="22"/>
          <w:lang w:val="hr-HR"/>
        </w:rPr>
        <w:t xml:space="preserve">u roku od XX sati </w:t>
      </w:r>
      <w:r w:rsidR="00762A77" w:rsidRPr="00CE0574">
        <w:rPr>
          <w:rFonts w:ascii="Arial" w:hAnsi="Arial" w:cs="Arial"/>
          <w:bCs/>
          <w:sz w:val="22"/>
          <w:szCs w:val="22"/>
          <w:lang w:val="hr-HR"/>
        </w:rPr>
        <w:t>i</w:t>
      </w:r>
      <w:r w:rsidR="00762A77" w:rsidRPr="00720BC4">
        <w:rPr>
          <w:rFonts w:ascii="Arial" w:hAnsi="Arial" w:cs="Arial"/>
          <w:bCs/>
          <w:sz w:val="22"/>
          <w:szCs w:val="22"/>
          <w:lang w:val="hr-HR"/>
        </w:rPr>
        <w:t xml:space="preserve"> odmah obavijestiti </w:t>
      </w:r>
      <w:r w:rsidR="00762A77" w:rsidRPr="00720BC4">
        <w:rPr>
          <w:rFonts w:ascii="Arial" w:hAnsi="Arial" w:cs="Arial"/>
          <w:b/>
          <w:sz w:val="22"/>
          <w:szCs w:val="22"/>
          <w:lang w:val="hr-HR"/>
        </w:rPr>
        <w:t>Proizvođača</w:t>
      </w:r>
      <w:r w:rsidR="00762A77" w:rsidRPr="00720BC4">
        <w:rPr>
          <w:rFonts w:ascii="Arial" w:hAnsi="Arial" w:cs="Arial"/>
          <w:bCs/>
          <w:sz w:val="22"/>
          <w:szCs w:val="22"/>
          <w:lang w:val="hr-HR"/>
        </w:rPr>
        <w:t xml:space="preserve"> o grešci (putem e-pošte:</w:t>
      </w:r>
      <w:r w:rsidR="00097A15" w:rsidRPr="00720BC4">
        <w:rPr>
          <w:rFonts w:ascii="Arial" w:hAnsi="Arial" w:cs="Arial"/>
          <w:lang w:val="hr-HR"/>
        </w:rPr>
        <w:t>_____________</w:t>
      </w:r>
      <w:r w:rsidR="00762A77" w:rsidRPr="00720BC4">
        <w:rPr>
          <w:rFonts w:ascii="Arial" w:hAnsi="Arial" w:cs="Arial"/>
          <w:bCs/>
          <w:sz w:val="22"/>
          <w:szCs w:val="22"/>
          <w:lang w:val="hr-HR"/>
        </w:rPr>
        <w:t>).</w:t>
      </w:r>
      <w:r w:rsidR="00FA66BE" w:rsidRPr="00720BC4">
        <w:rPr>
          <w:rFonts w:ascii="Arial" w:hAnsi="Arial" w:cs="Arial"/>
          <w:bCs/>
          <w:sz w:val="22"/>
          <w:szCs w:val="22"/>
          <w:lang w:val="hr-HR"/>
        </w:rPr>
        <w:t xml:space="preserve"> </w:t>
      </w:r>
    </w:p>
    <w:p w14:paraId="2189D896" w14:textId="77777777" w:rsidR="0008020A" w:rsidRDefault="0008020A" w:rsidP="0008020A">
      <w:pPr>
        <w:suppressAutoHyphens w:val="0"/>
        <w:jc w:val="both"/>
        <w:rPr>
          <w:rStyle w:val="hps"/>
          <w:rFonts w:ascii="Arial" w:hAnsi="Arial" w:cs="Arial"/>
          <w:b/>
          <w:bCs/>
          <w:sz w:val="22"/>
          <w:szCs w:val="22"/>
          <w:lang w:val="hr-HR"/>
        </w:rPr>
      </w:pPr>
    </w:p>
    <w:p w14:paraId="75D8E25A" w14:textId="247E60CE" w:rsidR="00770D8E" w:rsidRDefault="0008020A" w:rsidP="0008020A">
      <w:pPr>
        <w:suppressAutoHyphens w:val="0"/>
        <w:jc w:val="both"/>
        <w:rPr>
          <w:rStyle w:val="hps"/>
          <w:rFonts w:ascii="Arial" w:hAnsi="Arial" w:cs="Arial"/>
          <w:sz w:val="22"/>
          <w:szCs w:val="22"/>
          <w:lang w:val="hr-HR"/>
        </w:rPr>
      </w:pPr>
      <w:r w:rsidRPr="0008020A">
        <w:rPr>
          <w:rStyle w:val="hps"/>
          <w:rFonts w:ascii="Arial" w:hAnsi="Arial" w:cs="Arial"/>
          <w:sz w:val="22"/>
          <w:szCs w:val="22"/>
          <w:lang w:val="hr-HR"/>
        </w:rPr>
        <w:t>13.</w:t>
      </w:r>
      <w:r>
        <w:rPr>
          <w:rStyle w:val="hps"/>
          <w:rFonts w:ascii="Arial" w:hAnsi="Arial" w:cs="Arial"/>
          <w:b/>
          <w:bCs/>
          <w:sz w:val="22"/>
          <w:szCs w:val="22"/>
          <w:lang w:val="hr-HR"/>
        </w:rPr>
        <w:t xml:space="preserve"> </w:t>
      </w:r>
      <w:r w:rsidR="00097A15" w:rsidRPr="00720BC4">
        <w:rPr>
          <w:rStyle w:val="hps"/>
          <w:rFonts w:ascii="Arial" w:hAnsi="Arial" w:cs="Arial"/>
          <w:b/>
          <w:bCs/>
          <w:sz w:val="22"/>
          <w:szCs w:val="22"/>
          <w:lang w:val="hr-HR"/>
        </w:rPr>
        <w:t>Naručitelj</w:t>
      </w:r>
      <w:r w:rsidR="00AB5C72" w:rsidRPr="00720BC4">
        <w:rPr>
          <w:rStyle w:val="hps"/>
          <w:rFonts w:ascii="Arial" w:hAnsi="Arial" w:cs="Arial"/>
          <w:sz w:val="22"/>
          <w:szCs w:val="22"/>
          <w:lang w:val="hr-HR"/>
        </w:rPr>
        <w:t xml:space="preserve"> </w:t>
      </w:r>
      <w:r w:rsidR="00762A77" w:rsidRPr="00720BC4">
        <w:rPr>
          <w:rStyle w:val="hps"/>
          <w:rFonts w:ascii="Arial" w:hAnsi="Arial" w:cs="Arial"/>
          <w:sz w:val="22"/>
          <w:szCs w:val="22"/>
          <w:lang w:val="hr-HR"/>
        </w:rPr>
        <w:t>gubi jamstvena prava, u slučaju:</w:t>
      </w:r>
    </w:p>
    <w:p w14:paraId="22EEA007" w14:textId="77777777" w:rsidR="0008020A" w:rsidRPr="0008020A" w:rsidRDefault="0008020A" w:rsidP="0008020A">
      <w:pPr>
        <w:suppressAutoHyphens w:val="0"/>
        <w:jc w:val="both"/>
        <w:rPr>
          <w:rStyle w:val="hps"/>
          <w:rFonts w:ascii="Arial" w:hAnsi="Arial" w:cs="Arial"/>
          <w:sz w:val="22"/>
          <w:szCs w:val="22"/>
          <w:lang w:val="hr-HR"/>
        </w:rPr>
      </w:pPr>
      <w:r w:rsidRPr="0008020A">
        <w:rPr>
          <w:rStyle w:val="hps"/>
          <w:rFonts w:ascii="Arial" w:hAnsi="Arial" w:cs="Arial"/>
          <w:sz w:val="22"/>
          <w:szCs w:val="22"/>
          <w:lang w:val="hr-HR"/>
        </w:rPr>
        <w:t>A) Rukovanje Strojem nije u skladu s priručnicima i uputama Izvršitelja</w:t>
      </w:r>
    </w:p>
    <w:p w14:paraId="377DE736" w14:textId="0AADD927" w:rsidR="0008020A" w:rsidRPr="0008020A" w:rsidRDefault="0008020A" w:rsidP="0008020A">
      <w:pPr>
        <w:suppressAutoHyphens w:val="0"/>
        <w:jc w:val="both"/>
        <w:rPr>
          <w:rStyle w:val="hps"/>
          <w:rFonts w:ascii="Arial" w:hAnsi="Arial" w:cs="Arial"/>
          <w:sz w:val="22"/>
          <w:szCs w:val="22"/>
          <w:lang w:val="hr-HR"/>
        </w:rPr>
      </w:pPr>
      <w:r w:rsidRPr="0008020A">
        <w:rPr>
          <w:rStyle w:val="hps"/>
          <w:rFonts w:ascii="Arial" w:hAnsi="Arial" w:cs="Arial"/>
          <w:sz w:val="22"/>
          <w:szCs w:val="22"/>
          <w:lang w:val="hr-HR"/>
        </w:rPr>
        <w:t>B)</w:t>
      </w:r>
      <w:r>
        <w:rPr>
          <w:rStyle w:val="hps"/>
          <w:rFonts w:ascii="Arial" w:hAnsi="Arial" w:cs="Arial"/>
          <w:sz w:val="22"/>
          <w:szCs w:val="22"/>
          <w:lang w:val="hr-HR"/>
        </w:rPr>
        <w:t xml:space="preserve"> </w:t>
      </w:r>
      <w:r w:rsidRPr="0008020A">
        <w:rPr>
          <w:rStyle w:val="hps"/>
          <w:rFonts w:ascii="Arial" w:hAnsi="Arial" w:cs="Arial"/>
          <w:sz w:val="22"/>
          <w:szCs w:val="22"/>
          <w:lang w:val="hr-HR"/>
        </w:rPr>
        <w:t>Rukovanje i servisiranje Stroja od strane osoba koje nisu obučene od Izvršitelja ili Proizvođača.</w:t>
      </w:r>
    </w:p>
    <w:p w14:paraId="741BE512" w14:textId="77777777" w:rsidR="0008020A" w:rsidRPr="0008020A" w:rsidRDefault="0008020A" w:rsidP="0008020A">
      <w:pPr>
        <w:suppressAutoHyphens w:val="0"/>
        <w:jc w:val="both"/>
        <w:rPr>
          <w:rStyle w:val="hps"/>
          <w:rFonts w:ascii="Arial" w:hAnsi="Arial" w:cs="Arial"/>
          <w:sz w:val="22"/>
          <w:szCs w:val="22"/>
          <w:lang w:val="hr-HR"/>
        </w:rPr>
      </w:pPr>
      <w:r w:rsidRPr="0008020A">
        <w:rPr>
          <w:rStyle w:val="hps"/>
          <w:rFonts w:ascii="Arial" w:hAnsi="Arial" w:cs="Arial"/>
          <w:sz w:val="22"/>
          <w:szCs w:val="22"/>
          <w:lang w:val="hr-HR"/>
        </w:rPr>
        <w:t>C) Samostalni popravci od strane Naručitelja, promjene koje nije odobrio Izvršitelj, izmjene na konstrukciji stroja</w:t>
      </w:r>
    </w:p>
    <w:p w14:paraId="6D2FD74D" w14:textId="77777777" w:rsidR="0008020A" w:rsidRPr="0008020A" w:rsidRDefault="0008020A" w:rsidP="0008020A">
      <w:pPr>
        <w:suppressAutoHyphens w:val="0"/>
        <w:jc w:val="both"/>
        <w:rPr>
          <w:rStyle w:val="hps"/>
          <w:rFonts w:ascii="Arial" w:hAnsi="Arial" w:cs="Arial"/>
          <w:sz w:val="22"/>
          <w:szCs w:val="22"/>
          <w:lang w:val="hr-HR"/>
        </w:rPr>
      </w:pPr>
      <w:r w:rsidRPr="0008020A">
        <w:rPr>
          <w:rStyle w:val="hps"/>
          <w:rFonts w:ascii="Arial" w:hAnsi="Arial" w:cs="Arial"/>
          <w:sz w:val="22"/>
          <w:szCs w:val="22"/>
          <w:lang w:val="hr-HR"/>
        </w:rPr>
        <w:t>D) Korištenje neoriginalnih rezervnih dijelova i potrošnog materijala. Naručitelj i/ili Proizvođač ne snose odgovornost za kvarove i druge rizike nastale radi upotrebe neoriginalnih dijelova.</w:t>
      </w:r>
    </w:p>
    <w:p w14:paraId="1F548E56" w14:textId="09E5485F" w:rsidR="0008020A" w:rsidRDefault="0008020A" w:rsidP="0008020A">
      <w:pPr>
        <w:suppressAutoHyphens w:val="0"/>
        <w:jc w:val="both"/>
        <w:rPr>
          <w:rStyle w:val="hps"/>
          <w:rFonts w:ascii="Arial" w:hAnsi="Arial" w:cs="Arial"/>
          <w:sz w:val="22"/>
          <w:szCs w:val="22"/>
          <w:lang w:val="hr-HR"/>
        </w:rPr>
      </w:pPr>
    </w:p>
    <w:p w14:paraId="0359F3B7" w14:textId="77D3266F" w:rsidR="00BC1C94" w:rsidRPr="00720BC4" w:rsidRDefault="0008020A" w:rsidP="0008020A">
      <w:pPr>
        <w:suppressAutoHyphens w:val="0"/>
        <w:rPr>
          <w:rStyle w:val="hps"/>
          <w:rFonts w:ascii="Arial" w:hAnsi="Arial" w:cs="Arial"/>
          <w:sz w:val="22"/>
          <w:szCs w:val="22"/>
          <w:lang w:val="hr-HR"/>
        </w:rPr>
      </w:pPr>
      <w:r w:rsidRPr="0008020A">
        <w:rPr>
          <w:rStyle w:val="hps"/>
          <w:rFonts w:ascii="Arial" w:hAnsi="Arial" w:cs="Arial"/>
          <w:sz w:val="22"/>
          <w:szCs w:val="22"/>
          <w:lang w:val="hr-HR"/>
        </w:rPr>
        <w:t>13.</w:t>
      </w:r>
      <w:r>
        <w:rPr>
          <w:rStyle w:val="hps"/>
          <w:rFonts w:ascii="Arial" w:hAnsi="Arial" w:cs="Arial"/>
          <w:b/>
          <w:bCs/>
          <w:sz w:val="22"/>
          <w:szCs w:val="22"/>
          <w:lang w:val="hr-HR"/>
        </w:rPr>
        <w:t xml:space="preserve"> </w:t>
      </w:r>
      <w:r w:rsidR="00097A15" w:rsidRPr="00720BC4">
        <w:rPr>
          <w:rStyle w:val="hps"/>
          <w:rFonts w:ascii="Arial" w:hAnsi="Arial" w:cs="Arial"/>
          <w:b/>
          <w:bCs/>
          <w:sz w:val="22"/>
          <w:szCs w:val="22"/>
          <w:lang w:val="hr-HR"/>
        </w:rPr>
        <w:t>Izvršitelj</w:t>
      </w:r>
      <w:r w:rsidR="00AB5C72" w:rsidRPr="00720BC4">
        <w:rPr>
          <w:rStyle w:val="hps"/>
          <w:rFonts w:ascii="Arial" w:hAnsi="Arial" w:cs="Arial"/>
          <w:b/>
          <w:bCs/>
          <w:sz w:val="22"/>
          <w:szCs w:val="22"/>
          <w:lang w:val="hr-HR"/>
        </w:rPr>
        <w:t xml:space="preserve"> </w:t>
      </w:r>
      <w:r w:rsidR="00685566" w:rsidRPr="00720BC4">
        <w:rPr>
          <w:rStyle w:val="hps"/>
          <w:rFonts w:ascii="Arial" w:hAnsi="Arial" w:cs="Arial"/>
          <w:sz w:val="22"/>
          <w:szCs w:val="22"/>
          <w:lang w:val="hr-HR"/>
        </w:rPr>
        <w:t>i</w:t>
      </w:r>
      <w:r w:rsidR="00685566" w:rsidRPr="00720BC4">
        <w:rPr>
          <w:rStyle w:val="hps"/>
          <w:rFonts w:ascii="Arial" w:hAnsi="Arial" w:cs="Arial"/>
          <w:b/>
          <w:bCs/>
          <w:sz w:val="22"/>
          <w:szCs w:val="22"/>
          <w:lang w:val="hr-HR"/>
        </w:rPr>
        <w:t xml:space="preserve"> Proizvođač </w:t>
      </w:r>
      <w:r w:rsidR="00AB5C72" w:rsidRPr="00720BC4">
        <w:rPr>
          <w:rStyle w:val="hps"/>
          <w:rFonts w:ascii="Arial" w:hAnsi="Arial" w:cs="Arial"/>
          <w:sz w:val="22"/>
          <w:szCs w:val="22"/>
          <w:lang w:val="hr-HR"/>
        </w:rPr>
        <w:t xml:space="preserve">će obučiti zaposlenike </w:t>
      </w:r>
      <w:r w:rsidR="00097A15" w:rsidRPr="00720BC4">
        <w:rPr>
          <w:rStyle w:val="hps"/>
          <w:rFonts w:ascii="Arial" w:hAnsi="Arial" w:cs="Arial"/>
          <w:b/>
          <w:bCs/>
          <w:sz w:val="22"/>
          <w:szCs w:val="22"/>
          <w:lang w:val="hr-HR"/>
        </w:rPr>
        <w:t xml:space="preserve">Naručitelja </w:t>
      </w:r>
      <w:r w:rsidR="00AB5C72" w:rsidRPr="00720BC4">
        <w:rPr>
          <w:rStyle w:val="hps"/>
          <w:rFonts w:ascii="Arial" w:hAnsi="Arial" w:cs="Arial"/>
          <w:sz w:val="22"/>
          <w:szCs w:val="22"/>
          <w:lang w:val="hr-HR"/>
        </w:rPr>
        <w:t>na sljedeći način:</w:t>
      </w:r>
      <w:r w:rsidR="00916770" w:rsidRPr="00720BC4">
        <w:rPr>
          <w:rStyle w:val="hps"/>
          <w:rFonts w:ascii="Arial" w:hAnsi="Arial" w:cs="Arial"/>
          <w:sz w:val="22"/>
          <w:szCs w:val="22"/>
          <w:lang w:val="hr-HR"/>
        </w:rPr>
        <w:br/>
      </w:r>
    </w:p>
    <w:p w14:paraId="238DD50A" w14:textId="62289F2A" w:rsidR="00685566" w:rsidRPr="0008020A" w:rsidRDefault="00685566" w:rsidP="007C00D1">
      <w:pPr>
        <w:numPr>
          <w:ilvl w:val="0"/>
          <w:numId w:val="6"/>
        </w:numPr>
        <w:suppressAutoHyphens w:val="0"/>
        <w:jc w:val="both"/>
        <w:rPr>
          <w:rStyle w:val="hps"/>
          <w:rFonts w:ascii="Arial" w:hAnsi="Arial" w:cs="Arial"/>
          <w:sz w:val="22"/>
          <w:szCs w:val="22"/>
          <w:lang w:val="hr-HR"/>
        </w:rPr>
      </w:pPr>
      <w:r w:rsidRPr="0008020A">
        <w:rPr>
          <w:rStyle w:val="hps"/>
          <w:rFonts w:ascii="Arial" w:hAnsi="Arial" w:cs="Arial"/>
          <w:sz w:val="22"/>
          <w:szCs w:val="22"/>
          <w:lang w:val="hr-HR"/>
        </w:rPr>
        <w:t xml:space="preserve">Trening tehnologa od strane </w:t>
      </w:r>
      <w:r w:rsidR="00097A15" w:rsidRPr="0008020A">
        <w:rPr>
          <w:rStyle w:val="hps"/>
          <w:rFonts w:ascii="Arial" w:hAnsi="Arial" w:cs="Arial"/>
          <w:b/>
          <w:bCs/>
          <w:sz w:val="22"/>
          <w:szCs w:val="22"/>
          <w:lang w:val="hr-HR"/>
        </w:rPr>
        <w:t>Naručitelja</w:t>
      </w:r>
      <w:r w:rsidRPr="0008020A">
        <w:rPr>
          <w:rStyle w:val="hps"/>
          <w:rFonts w:ascii="Arial" w:hAnsi="Arial" w:cs="Arial"/>
          <w:sz w:val="22"/>
          <w:szCs w:val="22"/>
          <w:lang w:val="hr-HR"/>
        </w:rPr>
        <w:t xml:space="preserve"> za </w:t>
      </w:r>
      <w:r w:rsidR="00CE0574">
        <w:rPr>
          <w:rStyle w:val="hps"/>
          <w:rFonts w:ascii="Arial" w:hAnsi="Arial" w:cs="Arial"/>
          <w:sz w:val="22"/>
          <w:szCs w:val="22"/>
          <w:lang w:val="hr-HR"/>
        </w:rPr>
        <w:t>s</w:t>
      </w:r>
      <w:r w:rsidRPr="0008020A">
        <w:rPr>
          <w:rStyle w:val="hps"/>
          <w:rFonts w:ascii="Arial" w:hAnsi="Arial" w:cs="Arial"/>
          <w:sz w:val="22"/>
          <w:szCs w:val="22"/>
          <w:lang w:val="hr-HR"/>
        </w:rPr>
        <w:t xml:space="preserve">oftver održat će se na Engleskom jeziku u </w:t>
      </w:r>
      <w:r w:rsidRPr="009F4025">
        <w:rPr>
          <w:rStyle w:val="hps"/>
          <w:rFonts w:ascii="Arial" w:hAnsi="Arial" w:cs="Arial"/>
          <w:sz w:val="22"/>
          <w:szCs w:val="22"/>
          <w:lang w:val="hr-HR"/>
        </w:rPr>
        <w:t xml:space="preserve">sjedištu </w:t>
      </w:r>
      <w:r w:rsidRPr="00CE0574">
        <w:rPr>
          <w:rStyle w:val="hps"/>
          <w:rFonts w:ascii="Arial" w:hAnsi="Arial" w:cs="Arial"/>
          <w:b/>
          <w:bCs/>
          <w:sz w:val="22"/>
          <w:szCs w:val="22"/>
          <w:lang w:val="hr-HR"/>
        </w:rPr>
        <w:t>Proizvođača</w:t>
      </w:r>
      <w:r w:rsidR="006953C9">
        <w:rPr>
          <w:rStyle w:val="hps"/>
          <w:rFonts w:ascii="Arial" w:hAnsi="Arial" w:cs="Arial"/>
          <w:b/>
          <w:bCs/>
          <w:sz w:val="22"/>
          <w:szCs w:val="22"/>
          <w:lang w:val="hr-HR"/>
        </w:rPr>
        <w:t xml:space="preserve"> </w:t>
      </w:r>
      <w:r w:rsidR="006953C9" w:rsidRPr="00CE0574">
        <w:rPr>
          <w:rStyle w:val="hps"/>
          <w:rFonts w:ascii="Arial" w:hAnsi="Arial" w:cs="Arial"/>
          <w:b/>
          <w:bCs/>
          <w:sz w:val="22"/>
          <w:szCs w:val="22"/>
          <w:lang w:val="hr-HR"/>
        </w:rPr>
        <w:t>ili</w:t>
      </w:r>
      <w:r w:rsidR="006953C9">
        <w:rPr>
          <w:rStyle w:val="hps"/>
          <w:rFonts w:ascii="Arial" w:hAnsi="Arial" w:cs="Arial"/>
          <w:b/>
          <w:bCs/>
          <w:sz w:val="22"/>
          <w:szCs w:val="22"/>
          <w:lang w:val="hr-HR"/>
        </w:rPr>
        <w:t xml:space="preserve"> Izvršitelja</w:t>
      </w:r>
      <w:r w:rsidRPr="00CE0574">
        <w:rPr>
          <w:rStyle w:val="hps"/>
          <w:rFonts w:ascii="Arial" w:hAnsi="Arial" w:cs="Arial"/>
          <w:b/>
          <w:bCs/>
          <w:sz w:val="22"/>
          <w:szCs w:val="22"/>
          <w:lang w:val="hr-HR"/>
        </w:rPr>
        <w:t>.</w:t>
      </w:r>
      <w:r w:rsidRPr="0008020A">
        <w:rPr>
          <w:rStyle w:val="hps"/>
          <w:rFonts w:ascii="Arial" w:hAnsi="Arial" w:cs="Arial"/>
          <w:sz w:val="22"/>
          <w:szCs w:val="22"/>
          <w:lang w:val="hr-HR"/>
        </w:rPr>
        <w:t xml:space="preserve"> </w:t>
      </w:r>
      <w:r w:rsidR="006953C9" w:rsidRPr="00CE0574">
        <w:rPr>
          <w:rStyle w:val="hps"/>
          <w:rFonts w:ascii="Arial" w:hAnsi="Arial" w:cs="Arial"/>
          <w:b/>
          <w:bCs/>
          <w:sz w:val="22"/>
          <w:szCs w:val="22"/>
          <w:lang w:val="hr-HR"/>
        </w:rPr>
        <w:t>Naručitelj</w:t>
      </w:r>
      <w:r w:rsidR="006953C9">
        <w:rPr>
          <w:rStyle w:val="hps"/>
          <w:rFonts w:ascii="Arial" w:hAnsi="Arial" w:cs="Arial"/>
          <w:sz w:val="22"/>
          <w:szCs w:val="22"/>
          <w:lang w:val="hr-HR"/>
        </w:rPr>
        <w:t xml:space="preserve"> ima pravo poslati max. dva djelatnika na t</w:t>
      </w:r>
      <w:r w:rsidRPr="0008020A">
        <w:rPr>
          <w:rStyle w:val="hps"/>
          <w:rFonts w:ascii="Arial" w:hAnsi="Arial" w:cs="Arial"/>
          <w:sz w:val="22"/>
          <w:szCs w:val="22"/>
          <w:lang w:val="hr-HR"/>
        </w:rPr>
        <w:t xml:space="preserve">rening </w:t>
      </w:r>
      <w:r w:rsidR="006953C9">
        <w:rPr>
          <w:rStyle w:val="hps"/>
          <w:rFonts w:ascii="Arial" w:hAnsi="Arial" w:cs="Arial"/>
          <w:sz w:val="22"/>
          <w:szCs w:val="22"/>
          <w:lang w:val="hr-HR"/>
        </w:rPr>
        <w:t>koji ć</w:t>
      </w:r>
      <w:r w:rsidR="00CE0574">
        <w:rPr>
          <w:rStyle w:val="hps"/>
          <w:rFonts w:ascii="Arial" w:hAnsi="Arial" w:cs="Arial"/>
          <w:sz w:val="22"/>
          <w:szCs w:val="22"/>
          <w:lang w:val="hr-HR"/>
        </w:rPr>
        <w:t>e</w:t>
      </w:r>
      <w:r w:rsidRPr="0008020A">
        <w:rPr>
          <w:rStyle w:val="hps"/>
          <w:rFonts w:ascii="Arial" w:hAnsi="Arial" w:cs="Arial"/>
          <w:sz w:val="22"/>
          <w:szCs w:val="22"/>
          <w:lang w:val="hr-HR"/>
        </w:rPr>
        <w:t xml:space="preserve"> trajati okvirno 3 dana</w:t>
      </w:r>
      <w:r w:rsidR="003C2F82" w:rsidRPr="0008020A">
        <w:rPr>
          <w:rStyle w:val="hps"/>
          <w:rFonts w:ascii="Arial" w:hAnsi="Arial" w:cs="Arial"/>
          <w:sz w:val="22"/>
          <w:szCs w:val="22"/>
          <w:lang w:val="hr-HR"/>
        </w:rPr>
        <w:t>.</w:t>
      </w:r>
    </w:p>
    <w:p w14:paraId="1582A0A5" w14:textId="77777777" w:rsidR="00CE0574" w:rsidRDefault="00AB5C72" w:rsidP="000D6ABE">
      <w:pPr>
        <w:numPr>
          <w:ilvl w:val="0"/>
          <w:numId w:val="6"/>
        </w:numPr>
        <w:suppressAutoHyphens w:val="0"/>
        <w:jc w:val="both"/>
        <w:rPr>
          <w:rStyle w:val="hps"/>
          <w:rFonts w:ascii="Arial" w:hAnsi="Arial" w:cs="Arial"/>
          <w:sz w:val="22"/>
          <w:szCs w:val="22"/>
          <w:lang w:val="hr-HR"/>
        </w:rPr>
      </w:pPr>
      <w:r w:rsidRPr="00720BC4">
        <w:rPr>
          <w:rStyle w:val="hps"/>
          <w:rFonts w:ascii="Arial" w:hAnsi="Arial" w:cs="Arial"/>
          <w:b/>
          <w:bCs/>
          <w:sz w:val="22"/>
          <w:szCs w:val="22"/>
          <w:lang w:val="hr-HR"/>
        </w:rPr>
        <w:t>obuka za rukovatelje strojem</w:t>
      </w:r>
      <w:r w:rsidRPr="00720BC4">
        <w:rPr>
          <w:rStyle w:val="hps"/>
          <w:rFonts w:ascii="Arial" w:hAnsi="Arial" w:cs="Arial"/>
          <w:sz w:val="22"/>
          <w:szCs w:val="22"/>
          <w:lang w:val="hr-HR"/>
        </w:rPr>
        <w:t xml:space="preserve"> održat će se kod</w:t>
      </w:r>
      <w:r w:rsidR="00097A15" w:rsidRPr="00720BC4">
        <w:rPr>
          <w:rStyle w:val="hps"/>
          <w:rFonts w:ascii="Arial" w:hAnsi="Arial" w:cs="Arial"/>
          <w:sz w:val="22"/>
          <w:szCs w:val="22"/>
          <w:lang w:val="hr-HR"/>
        </w:rPr>
        <w:t xml:space="preserve"> </w:t>
      </w:r>
      <w:r w:rsidR="00097A15" w:rsidRPr="00720BC4">
        <w:rPr>
          <w:rStyle w:val="hps"/>
          <w:rFonts w:ascii="Arial" w:hAnsi="Arial" w:cs="Arial"/>
          <w:b/>
          <w:bCs/>
          <w:sz w:val="22"/>
          <w:szCs w:val="22"/>
          <w:lang w:val="hr-HR"/>
        </w:rPr>
        <w:t>Naručitelja</w:t>
      </w:r>
      <w:r w:rsidRPr="00720BC4">
        <w:rPr>
          <w:rStyle w:val="hps"/>
          <w:rFonts w:ascii="Arial" w:hAnsi="Arial" w:cs="Arial"/>
          <w:sz w:val="22"/>
          <w:szCs w:val="22"/>
          <w:lang w:val="hr-HR"/>
        </w:rPr>
        <w:t>. Trening će se održavati na hrvatskom i engleskom jeziku i trajat će jedan dan.</w:t>
      </w:r>
    </w:p>
    <w:p w14:paraId="45542BF1" w14:textId="32B1A83E" w:rsidR="00BC1C94" w:rsidRPr="00CE0574" w:rsidRDefault="0008646A" w:rsidP="00CE0574">
      <w:pPr>
        <w:suppressAutoHyphens w:val="0"/>
        <w:jc w:val="both"/>
        <w:rPr>
          <w:rFonts w:ascii="Arial" w:hAnsi="Arial" w:cs="Arial"/>
          <w:sz w:val="22"/>
          <w:szCs w:val="22"/>
          <w:lang w:val="hr-HR"/>
        </w:rPr>
      </w:pPr>
      <w:r w:rsidRPr="00CE0574">
        <w:rPr>
          <w:rStyle w:val="hps"/>
          <w:rFonts w:ascii="Arial" w:hAnsi="Arial" w:cs="Arial"/>
          <w:sz w:val="22"/>
          <w:szCs w:val="22"/>
          <w:lang w:val="hr-HR"/>
        </w:rPr>
        <w:t>Navedene obuke uključene su u ukupnu cijenu stroja.</w:t>
      </w:r>
      <w:r w:rsidR="000D6ABE" w:rsidRPr="00CE0574">
        <w:rPr>
          <w:rStyle w:val="hps"/>
          <w:rFonts w:ascii="Arial" w:hAnsi="Arial" w:cs="Arial"/>
          <w:sz w:val="22"/>
          <w:szCs w:val="22"/>
          <w:lang w:val="hr-HR"/>
        </w:rPr>
        <w:t xml:space="preserve"> </w:t>
      </w:r>
      <w:r w:rsidR="006953C9" w:rsidRPr="00CE0574">
        <w:rPr>
          <w:rStyle w:val="hps"/>
          <w:rFonts w:ascii="Arial" w:hAnsi="Arial" w:cs="Arial"/>
          <w:b/>
          <w:bCs/>
          <w:sz w:val="22"/>
          <w:szCs w:val="22"/>
          <w:lang w:val="hr-HR"/>
        </w:rPr>
        <w:t>Naručitelj</w:t>
      </w:r>
      <w:r w:rsidR="006953C9" w:rsidRPr="00CE0574">
        <w:rPr>
          <w:rStyle w:val="hps"/>
          <w:rFonts w:ascii="Arial" w:hAnsi="Arial" w:cs="Arial"/>
          <w:sz w:val="22"/>
          <w:szCs w:val="22"/>
          <w:lang w:val="hr-HR"/>
        </w:rPr>
        <w:t xml:space="preserve"> će snositi dodatne troškove </w:t>
      </w:r>
      <w:r w:rsidR="00847906" w:rsidRPr="00CE0574">
        <w:rPr>
          <w:rStyle w:val="hps"/>
          <w:rFonts w:ascii="Arial" w:hAnsi="Arial" w:cs="Arial"/>
          <w:sz w:val="22"/>
          <w:szCs w:val="22"/>
          <w:lang w:val="hr-HR"/>
        </w:rPr>
        <w:t xml:space="preserve">odnosno </w:t>
      </w:r>
      <w:r w:rsidR="006953C9" w:rsidRPr="00CE0574">
        <w:rPr>
          <w:rStyle w:val="hps"/>
          <w:rFonts w:ascii="Arial" w:hAnsi="Arial" w:cs="Arial"/>
          <w:sz w:val="22"/>
          <w:szCs w:val="22"/>
          <w:lang w:val="hr-HR"/>
        </w:rPr>
        <w:t>trošak smještaja i</w:t>
      </w:r>
      <w:r w:rsidR="00847906" w:rsidRPr="00CE0574">
        <w:rPr>
          <w:rStyle w:val="hps"/>
          <w:rFonts w:ascii="Arial" w:hAnsi="Arial" w:cs="Arial"/>
          <w:sz w:val="22"/>
          <w:szCs w:val="22"/>
          <w:lang w:val="hr-HR"/>
        </w:rPr>
        <w:t xml:space="preserve"> </w:t>
      </w:r>
      <w:r w:rsidR="00522D8B" w:rsidRPr="00CE0574">
        <w:rPr>
          <w:rStyle w:val="hps"/>
          <w:rFonts w:ascii="Arial" w:hAnsi="Arial" w:cs="Arial"/>
          <w:sz w:val="22"/>
          <w:szCs w:val="22"/>
          <w:lang w:val="hr-HR"/>
        </w:rPr>
        <w:t xml:space="preserve">dnevnica dok će </w:t>
      </w:r>
      <w:r w:rsidR="00522D8B" w:rsidRPr="00CE0574">
        <w:rPr>
          <w:rStyle w:val="hps"/>
          <w:rFonts w:ascii="Arial" w:hAnsi="Arial" w:cs="Arial"/>
          <w:b/>
          <w:bCs/>
          <w:sz w:val="22"/>
          <w:szCs w:val="22"/>
          <w:lang w:val="hr-HR"/>
        </w:rPr>
        <w:t>Izvršitelj</w:t>
      </w:r>
      <w:r w:rsidR="00522D8B" w:rsidRPr="00CE0574">
        <w:rPr>
          <w:rStyle w:val="hps"/>
          <w:rFonts w:ascii="Arial" w:hAnsi="Arial" w:cs="Arial"/>
          <w:sz w:val="22"/>
          <w:szCs w:val="22"/>
          <w:lang w:val="hr-HR"/>
        </w:rPr>
        <w:t xml:space="preserve"> snositi putne troškove</w:t>
      </w:r>
      <w:r w:rsidR="00847906" w:rsidRPr="00CE0574">
        <w:rPr>
          <w:rStyle w:val="hps"/>
          <w:rFonts w:ascii="Arial" w:hAnsi="Arial" w:cs="Arial"/>
          <w:sz w:val="22"/>
          <w:szCs w:val="22"/>
          <w:lang w:val="hr-HR"/>
        </w:rPr>
        <w:t>.</w:t>
      </w:r>
      <w:r w:rsidR="00BC1C94" w:rsidRPr="00CE0574">
        <w:rPr>
          <w:rStyle w:val="hps"/>
          <w:rFonts w:ascii="Arial" w:hAnsi="Arial" w:cs="Arial"/>
          <w:strike/>
          <w:sz w:val="22"/>
          <w:szCs w:val="22"/>
          <w:lang w:val="hr-HR"/>
        </w:rPr>
        <w:br/>
      </w:r>
    </w:p>
    <w:p w14:paraId="04A28CE1" w14:textId="0F67774E" w:rsidR="00BF241D" w:rsidRPr="00720BC4" w:rsidRDefault="000D6ABE" w:rsidP="000D6ABE">
      <w:pPr>
        <w:suppressAutoHyphens w:val="0"/>
        <w:jc w:val="both"/>
        <w:rPr>
          <w:rStyle w:val="hps"/>
          <w:rFonts w:ascii="Arial" w:hAnsi="Arial" w:cs="Arial"/>
          <w:sz w:val="22"/>
          <w:szCs w:val="22"/>
          <w:lang w:val="hr-HR"/>
        </w:rPr>
      </w:pPr>
      <w:r w:rsidRPr="000D6ABE">
        <w:rPr>
          <w:rStyle w:val="hps"/>
          <w:rFonts w:ascii="Arial" w:hAnsi="Arial" w:cs="Arial"/>
          <w:sz w:val="22"/>
          <w:szCs w:val="22"/>
          <w:lang w:val="hr-HR"/>
        </w:rPr>
        <w:t>14.</w:t>
      </w:r>
      <w:r>
        <w:rPr>
          <w:rStyle w:val="hps"/>
          <w:rFonts w:ascii="Arial" w:hAnsi="Arial" w:cs="Arial"/>
          <w:b/>
          <w:bCs/>
          <w:sz w:val="22"/>
          <w:szCs w:val="22"/>
          <w:lang w:val="hr-HR"/>
        </w:rPr>
        <w:t xml:space="preserve"> </w:t>
      </w:r>
      <w:r w:rsidR="00097A15" w:rsidRPr="00720BC4">
        <w:rPr>
          <w:rStyle w:val="hps"/>
          <w:rFonts w:ascii="Arial" w:hAnsi="Arial" w:cs="Arial"/>
          <w:b/>
          <w:bCs/>
          <w:sz w:val="22"/>
          <w:szCs w:val="22"/>
          <w:lang w:val="hr-HR"/>
        </w:rPr>
        <w:t>Izvršitelj</w:t>
      </w:r>
      <w:r w:rsidR="0008646A" w:rsidRPr="00720BC4">
        <w:rPr>
          <w:rStyle w:val="hps"/>
          <w:rFonts w:ascii="Arial" w:hAnsi="Arial" w:cs="Arial"/>
          <w:sz w:val="22"/>
          <w:szCs w:val="22"/>
          <w:lang w:val="hr-HR"/>
        </w:rPr>
        <w:t xml:space="preserve"> će sastavit/ montirati  </w:t>
      </w:r>
      <w:r w:rsidR="00BF241D" w:rsidRPr="00720BC4">
        <w:rPr>
          <w:rStyle w:val="hps"/>
          <w:rFonts w:ascii="Arial" w:hAnsi="Arial" w:cs="Arial"/>
          <w:b/>
          <w:bCs/>
          <w:sz w:val="22"/>
          <w:szCs w:val="22"/>
          <w:lang w:val="hr-HR"/>
        </w:rPr>
        <w:t>S</w:t>
      </w:r>
      <w:r w:rsidR="0008646A" w:rsidRPr="00720BC4">
        <w:rPr>
          <w:rStyle w:val="hps"/>
          <w:rFonts w:ascii="Arial" w:hAnsi="Arial" w:cs="Arial"/>
          <w:b/>
          <w:bCs/>
          <w:sz w:val="22"/>
          <w:szCs w:val="22"/>
          <w:lang w:val="hr-HR"/>
        </w:rPr>
        <w:t>troj</w:t>
      </w:r>
      <w:r w:rsidR="0008646A" w:rsidRPr="00720BC4">
        <w:rPr>
          <w:rStyle w:val="hps"/>
          <w:rFonts w:ascii="Arial" w:hAnsi="Arial" w:cs="Arial"/>
          <w:sz w:val="22"/>
          <w:szCs w:val="22"/>
          <w:lang w:val="hr-HR"/>
        </w:rPr>
        <w:t xml:space="preserve">. </w:t>
      </w:r>
    </w:p>
    <w:p w14:paraId="1226F1CE" w14:textId="77777777" w:rsidR="00BF241D" w:rsidRPr="00720BC4" w:rsidRDefault="00BF241D" w:rsidP="007C00D1">
      <w:pPr>
        <w:suppressAutoHyphens w:val="0"/>
        <w:jc w:val="both"/>
        <w:rPr>
          <w:rStyle w:val="hps"/>
          <w:rFonts w:ascii="Arial" w:hAnsi="Arial" w:cs="Arial"/>
          <w:sz w:val="22"/>
          <w:szCs w:val="22"/>
          <w:lang w:val="hr-HR"/>
        </w:rPr>
      </w:pPr>
    </w:p>
    <w:p w14:paraId="49269929" w14:textId="4158BF82" w:rsidR="00BC1C94" w:rsidRPr="00720BC4" w:rsidRDefault="000D6ABE" w:rsidP="007C00D1">
      <w:pPr>
        <w:suppressAutoHyphens w:val="0"/>
        <w:jc w:val="both"/>
        <w:rPr>
          <w:rStyle w:val="hps"/>
          <w:rFonts w:ascii="Arial" w:hAnsi="Arial" w:cs="Arial"/>
          <w:sz w:val="22"/>
          <w:szCs w:val="22"/>
          <w:lang w:val="hr-HR"/>
        </w:rPr>
      </w:pPr>
      <w:r w:rsidRPr="000D6ABE">
        <w:rPr>
          <w:rStyle w:val="hps"/>
          <w:rFonts w:ascii="Arial" w:hAnsi="Arial" w:cs="Arial"/>
          <w:sz w:val="22"/>
          <w:szCs w:val="22"/>
          <w:lang w:val="hr-HR"/>
        </w:rPr>
        <w:t>15.</w:t>
      </w:r>
      <w:r>
        <w:rPr>
          <w:rStyle w:val="hps"/>
          <w:rFonts w:ascii="Arial" w:hAnsi="Arial" w:cs="Arial"/>
          <w:b/>
          <w:bCs/>
          <w:sz w:val="22"/>
          <w:szCs w:val="22"/>
          <w:lang w:val="hr-HR"/>
        </w:rPr>
        <w:t xml:space="preserve"> </w:t>
      </w:r>
      <w:r w:rsidR="00097A15" w:rsidRPr="00720BC4">
        <w:rPr>
          <w:rStyle w:val="hps"/>
          <w:rFonts w:ascii="Arial" w:hAnsi="Arial" w:cs="Arial"/>
          <w:b/>
          <w:bCs/>
          <w:sz w:val="22"/>
          <w:szCs w:val="22"/>
          <w:lang w:val="hr-HR"/>
        </w:rPr>
        <w:t>Naručitelj</w:t>
      </w:r>
      <w:r w:rsidR="0008646A" w:rsidRPr="00720BC4">
        <w:rPr>
          <w:rStyle w:val="hps"/>
          <w:rFonts w:ascii="Arial" w:hAnsi="Arial" w:cs="Arial"/>
          <w:b/>
          <w:bCs/>
          <w:sz w:val="22"/>
          <w:szCs w:val="22"/>
          <w:lang w:val="hr-HR"/>
        </w:rPr>
        <w:t xml:space="preserve"> j</w:t>
      </w:r>
      <w:r w:rsidR="0008646A" w:rsidRPr="00720BC4">
        <w:rPr>
          <w:rStyle w:val="hps"/>
          <w:rFonts w:ascii="Arial" w:hAnsi="Arial" w:cs="Arial"/>
          <w:sz w:val="22"/>
          <w:szCs w:val="22"/>
          <w:lang w:val="hr-HR"/>
        </w:rPr>
        <w:t>e dužan pripremiti priključke stroja</w:t>
      </w:r>
      <w:r w:rsidR="00DB1892" w:rsidRPr="00720BC4">
        <w:rPr>
          <w:rStyle w:val="hps"/>
          <w:rFonts w:ascii="Arial" w:hAnsi="Arial" w:cs="Arial"/>
          <w:sz w:val="22"/>
          <w:szCs w:val="22"/>
          <w:lang w:val="hr-HR"/>
        </w:rPr>
        <w:t xml:space="preserve"> (plinske boce, komprimirani zrak, napajanje, izdvojeno uzemljenje) i HEB300 profile </w:t>
      </w:r>
      <w:r w:rsidR="0008646A" w:rsidRPr="00720BC4">
        <w:rPr>
          <w:rStyle w:val="hps"/>
          <w:rFonts w:ascii="Arial" w:hAnsi="Arial" w:cs="Arial"/>
          <w:sz w:val="22"/>
          <w:szCs w:val="22"/>
          <w:lang w:val="hr-HR"/>
        </w:rPr>
        <w:t>strogo</w:t>
      </w:r>
      <w:r>
        <w:rPr>
          <w:rStyle w:val="hps"/>
          <w:rFonts w:ascii="Arial" w:hAnsi="Arial" w:cs="Arial"/>
          <w:sz w:val="22"/>
          <w:szCs w:val="22"/>
          <w:lang w:val="hr-HR"/>
        </w:rPr>
        <w:t>.</w:t>
      </w:r>
      <w:r w:rsidR="0008646A" w:rsidRPr="00720BC4">
        <w:rPr>
          <w:rStyle w:val="hps"/>
          <w:rFonts w:ascii="Arial" w:hAnsi="Arial" w:cs="Arial"/>
          <w:sz w:val="22"/>
          <w:szCs w:val="22"/>
          <w:lang w:val="hr-HR"/>
        </w:rPr>
        <w:t xml:space="preserve"> </w:t>
      </w:r>
      <w:r w:rsidR="00097A15" w:rsidRPr="00720BC4">
        <w:rPr>
          <w:rStyle w:val="hps"/>
          <w:rFonts w:ascii="Arial" w:hAnsi="Arial" w:cs="Arial"/>
          <w:b/>
          <w:bCs/>
          <w:sz w:val="22"/>
          <w:szCs w:val="22"/>
          <w:lang w:val="hr-HR"/>
        </w:rPr>
        <w:t>Naručitelj</w:t>
      </w:r>
      <w:r w:rsidR="00DB1892" w:rsidRPr="00720BC4">
        <w:rPr>
          <w:rStyle w:val="hps"/>
          <w:rFonts w:ascii="Arial" w:hAnsi="Arial" w:cs="Arial"/>
          <w:b/>
          <w:bCs/>
          <w:sz w:val="22"/>
          <w:szCs w:val="22"/>
          <w:lang w:val="hr-HR"/>
        </w:rPr>
        <w:t xml:space="preserve"> </w:t>
      </w:r>
      <w:r w:rsidR="00DB1892" w:rsidRPr="00720BC4">
        <w:rPr>
          <w:rStyle w:val="hps"/>
          <w:rFonts w:ascii="Arial" w:hAnsi="Arial" w:cs="Arial"/>
          <w:sz w:val="22"/>
          <w:szCs w:val="22"/>
          <w:lang w:val="hr-HR"/>
        </w:rPr>
        <w:t>mora spremnost za montažu stroja potvrditi</w:t>
      </w:r>
      <w:r w:rsidR="00F56CC2" w:rsidRPr="00720BC4">
        <w:rPr>
          <w:rStyle w:val="hps"/>
          <w:rFonts w:ascii="Arial" w:hAnsi="Arial" w:cs="Arial"/>
          <w:sz w:val="22"/>
          <w:szCs w:val="22"/>
          <w:lang w:val="hr-HR"/>
        </w:rPr>
        <w:t xml:space="preserve"> putem obrasca “Spremnost za instalaciju stroja”</w:t>
      </w:r>
      <w:r>
        <w:rPr>
          <w:rStyle w:val="hps"/>
          <w:rFonts w:ascii="Arial" w:hAnsi="Arial" w:cs="Arial"/>
          <w:sz w:val="22"/>
          <w:szCs w:val="22"/>
          <w:lang w:val="hr-HR"/>
        </w:rPr>
        <w:t xml:space="preserve">. </w:t>
      </w:r>
      <w:r w:rsidR="0008646A" w:rsidRPr="00720BC4">
        <w:rPr>
          <w:rStyle w:val="hps"/>
          <w:rFonts w:ascii="Arial" w:hAnsi="Arial" w:cs="Arial"/>
          <w:sz w:val="22"/>
          <w:szCs w:val="22"/>
          <w:lang w:val="hr-HR"/>
        </w:rPr>
        <w:t>Montaža stroja uključena je u ukupnu cijenu stroja.</w:t>
      </w:r>
    </w:p>
    <w:p w14:paraId="408C1C12" w14:textId="77777777" w:rsidR="00BF241D" w:rsidRPr="00720BC4" w:rsidRDefault="00BF241D" w:rsidP="007C00D1">
      <w:pPr>
        <w:jc w:val="both"/>
        <w:rPr>
          <w:rStyle w:val="hps"/>
          <w:rFonts w:ascii="Arial" w:hAnsi="Arial" w:cs="Arial"/>
          <w:sz w:val="22"/>
          <w:szCs w:val="22"/>
          <w:lang w:val="hr-HR"/>
        </w:rPr>
      </w:pPr>
    </w:p>
    <w:p w14:paraId="3BA973BA" w14:textId="4F6F3B3B" w:rsidR="0008646A" w:rsidRPr="00720BC4" w:rsidRDefault="000D6ABE" w:rsidP="000D6ABE">
      <w:pPr>
        <w:suppressAutoHyphens w:val="0"/>
        <w:jc w:val="both"/>
        <w:rPr>
          <w:rStyle w:val="hps"/>
          <w:rFonts w:ascii="Arial" w:hAnsi="Arial" w:cs="Arial"/>
          <w:sz w:val="22"/>
          <w:szCs w:val="22"/>
          <w:lang w:val="hr-HR"/>
        </w:rPr>
      </w:pPr>
      <w:r>
        <w:rPr>
          <w:rStyle w:val="hps"/>
          <w:rFonts w:ascii="Arial" w:hAnsi="Arial" w:cs="Arial"/>
          <w:sz w:val="22"/>
          <w:szCs w:val="22"/>
          <w:lang w:val="hr-HR"/>
        </w:rPr>
        <w:t xml:space="preserve">16. </w:t>
      </w:r>
      <w:r w:rsidR="0008646A" w:rsidRPr="00720BC4">
        <w:rPr>
          <w:rStyle w:val="hps"/>
          <w:rFonts w:ascii="Arial" w:hAnsi="Arial" w:cs="Arial"/>
          <w:sz w:val="22"/>
          <w:szCs w:val="22"/>
          <w:lang w:val="hr-HR"/>
        </w:rPr>
        <w:t xml:space="preserve">Tijekom jamstvenog roka </w:t>
      </w:r>
      <w:r w:rsidR="0008646A" w:rsidRPr="00720BC4">
        <w:rPr>
          <w:rStyle w:val="hps"/>
          <w:rFonts w:ascii="Arial" w:hAnsi="Arial" w:cs="Arial"/>
          <w:b/>
          <w:bCs/>
          <w:sz w:val="22"/>
          <w:szCs w:val="22"/>
          <w:lang w:val="hr-HR"/>
        </w:rPr>
        <w:t>Strojem</w:t>
      </w:r>
      <w:r w:rsidR="0008646A" w:rsidRPr="00720BC4">
        <w:rPr>
          <w:rStyle w:val="hps"/>
          <w:rFonts w:ascii="Arial" w:hAnsi="Arial" w:cs="Arial"/>
          <w:sz w:val="22"/>
          <w:szCs w:val="22"/>
          <w:lang w:val="hr-HR"/>
        </w:rPr>
        <w:t xml:space="preserve"> smiju upravljati samo zaposlenici </w:t>
      </w:r>
      <w:r w:rsidRPr="000D6ABE">
        <w:rPr>
          <w:rStyle w:val="hps"/>
          <w:rFonts w:ascii="Arial" w:hAnsi="Arial" w:cs="Arial"/>
          <w:b/>
          <w:bCs/>
          <w:sz w:val="22"/>
          <w:szCs w:val="22"/>
          <w:lang w:val="hr-HR"/>
        </w:rPr>
        <w:t>Naručitelja</w:t>
      </w:r>
      <w:r w:rsidR="004607B3" w:rsidRPr="000D6ABE">
        <w:rPr>
          <w:rStyle w:val="hps"/>
          <w:rFonts w:ascii="Arial" w:hAnsi="Arial" w:cs="Arial"/>
          <w:b/>
          <w:bCs/>
          <w:sz w:val="22"/>
          <w:szCs w:val="22"/>
          <w:lang w:val="hr-HR"/>
        </w:rPr>
        <w:t xml:space="preserve"> </w:t>
      </w:r>
      <w:r w:rsidR="004607B3" w:rsidRPr="00720BC4">
        <w:rPr>
          <w:rStyle w:val="hps"/>
          <w:rFonts w:ascii="Arial" w:hAnsi="Arial" w:cs="Arial"/>
          <w:sz w:val="22"/>
          <w:szCs w:val="22"/>
          <w:lang w:val="hr-HR"/>
        </w:rPr>
        <w:t>koji su kod</w:t>
      </w:r>
      <w:r w:rsidR="004607B3" w:rsidRPr="00720BC4">
        <w:rPr>
          <w:rStyle w:val="hps"/>
          <w:rFonts w:ascii="Arial" w:hAnsi="Arial" w:cs="Arial"/>
          <w:b/>
          <w:bCs/>
          <w:sz w:val="22"/>
          <w:szCs w:val="22"/>
          <w:lang w:val="hr-HR"/>
        </w:rPr>
        <w:t xml:space="preserve"> </w:t>
      </w:r>
      <w:r w:rsidR="00097A15" w:rsidRPr="00720BC4">
        <w:rPr>
          <w:rStyle w:val="hps"/>
          <w:rFonts w:ascii="Arial" w:hAnsi="Arial" w:cs="Arial"/>
          <w:b/>
          <w:bCs/>
          <w:sz w:val="22"/>
          <w:szCs w:val="22"/>
          <w:lang w:val="hr-HR"/>
        </w:rPr>
        <w:t>Izvršitelj</w:t>
      </w:r>
      <w:r w:rsidR="004607B3" w:rsidRPr="00720BC4">
        <w:rPr>
          <w:rStyle w:val="hps"/>
          <w:rFonts w:ascii="Arial" w:hAnsi="Arial" w:cs="Arial"/>
          <w:b/>
          <w:bCs/>
          <w:sz w:val="22"/>
          <w:szCs w:val="22"/>
          <w:lang w:val="hr-HR"/>
        </w:rPr>
        <w:t xml:space="preserve">a </w:t>
      </w:r>
      <w:r w:rsidR="004607B3" w:rsidRPr="00720BC4">
        <w:rPr>
          <w:rStyle w:val="hps"/>
          <w:rFonts w:ascii="Arial" w:hAnsi="Arial" w:cs="Arial"/>
          <w:sz w:val="22"/>
          <w:szCs w:val="22"/>
          <w:lang w:val="hr-HR"/>
        </w:rPr>
        <w:t>prošli obuku za rad sa</w:t>
      </w:r>
      <w:r w:rsidR="004607B3" w:rsidRPr="00720BC4">
        <w:rPr>
          <w:rStyle w:val="hps"/>
          <w:rFonts w:ascii="Arial" w:hAnsi="Arial" w:cs="Arial"/>
          <w:b/>
          <w:bCs/>
          <w:sz w:val="22"/>
          <w:szCs w:val="22"/>
          <w:lang w:val="hr-HR"/>
        </w:rPr>
        <w:t xml:space="preserve"> Strojem</w:t>
      </w:r>
      <w:r w:rsidR="00C05F48" w:rsidRPr="00720BC4">
        <w:rPr>
          <w:rStyle w:val="hps"/>
          <w:rFonts w:ascii="Arial" w:hAnsi="Arial" w:cs="Arial"/>
          <w:b/>
          <w:bCs/>
          <w:sz w:val="22"/>
          <w:szCs w:val="22"/>
          <w:lang w:val="hr-HR"/>
        </w:rPr>
        <w:t xml:space="preserve">. </w:t>
      </w:r>
      <w:r w:rsidR="0008646A" w:rsidRPr="00720BC4">
        <w:rPr>
          <w:rStyle w:val="hps"/>
          <w:rFonts w:ascii="Arial" w:hAnsi="Arial" w:cs="Arial"/>
          <w:sz w:val="22"/>
          <w:szCs w:val="22"/>
          <w:lang w:val="hr-HR"/>
        </w:rPr>
        <w:t xml:space="preserve">U slučaju da strojem </w:t>
      </w:r>
      <w:r>
        <w:rPr>
          <w:rStyle w:val="hps"/>
          <w:rFonts w:ascii="Arial" w:hAnsi="Arial" w:cs="Arial"/>
          <w:b/>
          <w:bCs/>
          <w:sz w:val="22"/>
          <w:szCs w:val="22"/>
          <w:lang w:val="hr-HR"/>
        </w:rPr>
        <w:t>Naručitelja</w:t>
      </w:r>
      <w:r w:rsidR="0008646A" w:rsidRPr="00720BC4">
        <w:rPr>
          <w:rStyle w:val="hps"/>
          <w:rFonts w:ascii="Arial" w:hAnsi="Arial" w:cs="Arial"/>
          <w:sz w:val="22"/>
          <w:szCs w:val="22"/>
          <w:lang w:val="hr-HR"/>
        </w:rPr>
        <w:t xml:space="preserve"> upravlja operater </w:t>
      </w:r>
      <w:r w:rsidR="009742BE" w:rsidRPr="00720BC4">
        <w:rPr>
          <w:rStyle w:val="hps"/>
          <w:rFonts w:ascii="Arial" w:hAnsi="Arial" w:cs="Arial"/>
          <w:sz w:val="22"/>
          <w:szCs w:val="22"/>
          <w:lang w:val="hr-HR"/>
        </w:rPr>
        <w:t xml:space="preserve">/ zaposlenik </w:t>
      </w:r>
      <w:r w:rsidR="0008646A" w:rsidRPr="00720BC4">
        <w:rPr>
          <w:rStyle w:val="hps"/>
          <w:rFonts w:ascii="Arial" w:hAnsi="Arial" w:cs="Arial"/>
          <w:sz w:val="22"/>
          <w:szCs w:val="22"/>
          <w:lang w:val="hr-HR"/>
        </w:rPr>
        <w:t xml:space="preserve">koji nije </w:t>
      </w:r>
      <w:r w:rsidR="00C05F48" w:rsidRPr="00720BC4">
        <w:rPr>
          <w:rStyle w:val="hps"/>
          <w:rFonts w:ascii="Arial" w:hAnsi="Arial" w:cs="Arial"/>
          <w:sz w:val="22"/>
          <w:szCs w:val="22"/>
          <w:lang w:val="hr-HR"/>
        </w:rPr>
        <w:t>prošao obuku kod</w:t>
      </w:r>
      <w:r w:rsidR="0008646A" w:rsidRPr="00720BC4">
        <w:rPr>
          <w:rStyle w:val="hps"/>
          <w:rFonts w:ascii="Arial" w:hAnsi="Arial" w:cs="Arial"/>
          <w:sz w:val="22"/>
          <w:szCs w:val="22"/>
          <w:lang w:val="hr-HR"/>
        </w:rPr>
        <w:t xml:space="preserve"> </w:t>
      </w:r>
      <w:r w:rsidR="00097A15" w:rsidRPr="00720BC4">
        <w:rPr>
          <w:rStyle w:val="hps"/>
          <w:rFonts w:ascii="Arial" w:hAnsi="Arial" w:cs="Arial"/>
          <w:b/>
          <w:bCs/>
          <w:sz w:val="22"/>
          <w:szCs w:val="22"/>
          <w:lang w:val="hr-HR"/>
        </w:rPr>
        <w:t>Izvršitelj</w:t>
      </w:r>
      <w:r w:rsidR="0008646A" w:rsidRPr="00720BC4">
        <w:rPr>
          <w:rStyle w:val="hps"/>
          <w:rFonts w:ascii="Arial" w:hAnsi="Arial" w:cs="Arial"/>
          <w:b/>
          <w:bCs/>
          <w:sz w:val="22"/>
          <w:szCs w:val="22"/>
          <w:lang w:val="hr-HR"/>
        </w:rPr>
        <w:t>a</w:t>
      </w:r>
      <w:r w:rsidR="0008646A" w:rsidRPr="00720BC4">
        <w:rPr>
          <w:rStyle w:val="hps"/>
          <w:rFonts w:ascii="Arial" w:hAnsi="Arial" w:cs="Arial"/>
          <w:sz w:val="22"/>
          <w:szCs w:val="22"/>
          <w:lang w:val="hr-HR"/>
        </w:rPr>
        <w:t xml:space="preserve">, </w:t>
      </w:r>
      <w:r w:rsidR="0008646A" w:rsidRPr="00720BC4">
        <w:rPr>
          <w:rStyle w:val="hps"/>
          <w:rFonts w:ascii="Arial" w:hAnsi="Arial" w:cs="Arial"/>
          <w:b/>
          <w:bCs/>
          <w:sz w:val="22"/>
          <w:szCs w:val="22"/>
          <w:lang w:val="hr-HR"/>
        </w:rPr>
        <w:t>Kupcu</w:t>
      </w:r>
      <w:r w:rsidR="0008646A" w:rsidRPr="00720BC4">
        <w:rPr>
          <w:rStyle w:val="hps"/>
          <w:rFonts w:ascii="Arial" w:hAnsi="Arial" w:cs="Arial"/>
          <w:sz w:val="22"/>
          <w:szCs w:val="22"/>
          <w:lang w:val="hr-HR"/>
        </w:rPr>
        <w:t xml:space="preserve"> će se naplatiti troškovi usluga</w:t>
      </w:r>
      <w:r w:rsidR="002A36D5" w:rsidRPr="00720BC4">
        <w:rPr>
          <w:rStyle w:val="hps"/>
          <w:rFonts w:ascii="Arial" w:hAnsi="Arial" w:cs="Arial"/>
          <w:sz w:val="22"/>
          <w:szCs w:val="22"/>
          <w:lang w:val="hr-HR"/>
        </w:rPr>
        <w:t xml:space="preserve"> servisa/ popravka</w:t>
      </w:r>
      <w:r w:rsidR="0008646A" w:rsidRPr="00720BC4">
        <w:rPr>
          <w:rStyle w:val="hps"/>
          <w:rFonts w:ascii="Arial" w:hAnsi="Arial" w:cs="Arial"/>
          <w:sz w:val="22"/>
          <w:szCs w:val="22"/>
          <w:lang w:val="hr-HR"/>
        </w:rPr>
        <w:t xml:space="preserve"> nastali zbog pogrešnog postupanja prema </w:t>
      </w:r>
      <w:r w:rsidR="0008646A" w:rsidRPr="00720BC4">
        <w:rPr>
          <w:rStyle w:val="hps"/>
          <w:rFonts w:ascii="Arial" w:hAnsi="Arial" w:cs="Arial"/>
          <w:b/>
          <w:bCs/>
          <w:sz w:val="22"/>
          <w:szCs w:val="22"/>
          <w:lang w:val="hr-HR"/>
        </w:rPr>
        <w:t>Ugovoru</w:t>
      </w:r>
      <w:r w:rsidR="0008646A" w:rsidRPr="00720BC4">
        <w:rPr>
          <w:rStyle w:val="hps"/>
          <w:rFonts w:ascii="Arial" w:hAnsi="Arial" w:cs="Arial"/>
          <w:sz w:val="22"/>
          <w:szCs w:val="22"/>
          <w:lang w:val="hr-HR"/>
        </w:rPr>
        <w:t>.</w:t>
      </w:r>
    </w:p>
    <w:p w14:paraId="5AF1C358" w14:textId="77777777" w:rsidR="00BC1C94" w:rsidRPr="00720BC4" w:rsidRDefault="00BC1C94" w:rsidP="007C00D1">
      <w:pPr>
        <w:suppressAutoHyphens w:val="0"/>
        <w:rPr>
          <w:rStyle w:val="hps"/>
          <w:rFonts w:ascii="Arial" w:hAnsi="Arial" w:cs="Arial"/>
          <w:sz w:val="22"/>
          <w:szCs w:val="22"/>
          <w:lang w:val="hr-HR"/>
        </w:rPr>
      </w:pPr>
    </w:p>
    <w:p w14:paraId="7F464B1E" w14:textId="1005C56B" w:rsidR="00BC1C94" w:rsidRPr="00720BC4" w:rsidRDefault="000D6ABE" w:rsidP="000D6ABE">
      <w:pPr>
        <w:suppressAutoHyphens w:val="0"/>
        <w:jc w:val="both"/>
        <w:rPr>
          <w:rStyle w:val="hps"/>
          <w:rFonts w:ascii="Arial" w:hAnsi="Arial" w:cs="Arial"/>
          <w:sz w:val="22"/>
          <w:szCs w:val="22"/>
          <w:lang w:val="hr-HR"/>
        </w:rPr>
      </w:pPr>
      <w:r>
        <w:rPr>
          <w:rStyle w:val="hps"/>
          <w:rFonts w:ascii="Arial" w:hAnsi="Arial" w:cs="Arial"/>
          <w:sz w:val="22"/>
          <w:szCs w:val="22"/>
          <w:lang w:val="hr-HR"/>
        </w:rPr>
        <w:t xml:space="preserve">17. </w:t>
      </w:r>
      <w:r w:rsidR="0008646A" w:rsidRPr="00720BC4">
        <w:rPr>
          <w:rStyle w:val="hps"/>
          <w:rFonts w:ascii="Arial" w:hAnsi="Arial" w:cs="Arial"/>
          <w:sz w:val="22"/>
          <w:szCs w:val="22"/>
          <w:lang w:val="hr-HR"/>
        </w:rPr>
        <w:t xml:space="preserve">Tijekom jamstvenog i izvan jamstvenog roka, </w:t>
      </w:r>
      <w:r w:rsidR="00097A15" w:rsidRPr="00720BC4">
        <w:rPr>
          <w:rStyle w:val="hps"/>
          <w:rFonts w:ascii="Arial" w:hAnsi="Arial" w:cs="Arial"/>
          <w:b/>
          <w:bCs/>
          <w:sz w:val="22"/>
          <w:szCs w:val="22"/>
          <w:lang w:val="hr-HR"/>
        </w:rPr>
        <w:t>Izvršitelj</w:t>
      </w:r>
      <w:r w:rsidR="0008646A" w:rsidRPr="00720BC4">
        <w:rPr>
          <w:rStyle w:val="hps"/>
          <w:rFonts w:ascii="Arial" w:hAnsi="Arial" w:cs="Arial"/>
          <w:sz w:val="22"/>
          <w:szCs w:val="22"/>
          <w:lang w:val="hr-HR"/>
        </w:rPr>
        <w:t xml:space="preserve"> će osigurati besplatnu tehničku podršku putem interneta (e-poštom ili telefonom).</w:t>
      </w:r>
    </w:p>
    <w:p w14:paraId="2684D26C" w14:textId="77777777" w:rsidR="00760910" w:rsidRPr="00EF67A6" w:rsidRDefault="00760910" w:rsidP="00EF67A6">
      <w:pPr>
        <w:rPr>
          <w:rFonts w:ascii="Arial" w:hAnsi="Arial" w:cs="Arial"/>
          <w:lang w:val="hr-HR"/>
        </w:rPr>
      </w:pPr>
    </w:p>
    <w:p w14:paraId="6C8D43D3" w14:textId="77777777" w:rsidR="00CE0574" w:rsidRDefault="00CE0574">
      <w:pPr>
        <w:suppressAutoHyphens w:val="0"/>
        <w:spacing w:after="160" w:line="259" w:lineRule="auto"/>
        <w:rPr>
          <w:rStyle w:val="hps"/>
          <w:rFonts w:ascii="Arial" w:hAnsi="Arial" w:cs="Arial"/>
          <w:b/>
          <w:bCs/>
          <w:sz w:val="22"/>
          <w:szCs w:val="22"/>
          <w:lang w:val="hr-HR"/>
        </w:rPr>
      </w:pPr>
      <w:r>
        <w:rPr>
          <w:rStyle w:val="hps"/>
          <w:rFonts w:ascii="Arial" w:hAnsi="Arial" w:cs="Arial"/>
          <w:b/>
          <w:bCs/>
          <w:sz w:val="22"/>
          <w:szCs w:val="22"/>
          <w:lang w:val="hr-HR"/>
        </w:rPr>
        <w:br w:type="page"/>
      </w:r>
    </w:p>
    <w:p w14:paraId="103A4052" w14:textId="39D99DF3" w:rsidR="005F11A7" w:rsidRPr="00720BC4" w:rsidRDefault="005F11A7" w:rsidP="007C00D1">
      <w:pPr>
        <w:pStyle w:val="ListParagraph"/>
        <w:ind w:left="0" w:hanging="1"/>
        <w:jc w:val="center"/>
        <w:rPr>
          <w:rStyle w:val="hps"/>
          <w:rFonts w:ascii="Arial" w:hAnsi="Arial" w:cs="Arial"/>
          <w:b/>
          <w:bCs/>
          <w:sz w:val="22"/>
          <w:szCs w:val="22"/>
          <w:lang w:val="hr-HR"/>
        </w:rPr>
      </w:pPr>
      <w:r w:rsidRPr="00720BC4">
        <w:rPr>
          <w:rStyle w:val="hps"/>
          <w:rFonts w:ascii="Arial" w:hAnsi="Arial" w:cs="Arial"/>
          <w:b/>
          <w:bCs/>
          <w:sz w:val="22"/>
          <w:szCs w:val="22"/>
          <w:lang w:val="hr-HR"/>
        </w:rPr>
        <w:lastRenderedPageBreak/>
        <w:t>Članak 4.</w:t>
      </w:r>
    </w:p>
    <w:p w14:paraId="51C75DEA" w14:textId="147B3ADE" w:rsidR="00BC1C94" w:rsidRDefault="00BC1C94" w:rsidP="007C00D1">
      <w:pPr>
        <w:pStyle w:val="ListParagraph"/>
        <w:ind w:left="0" w:hanging="1"/>
        <w:jc w:val="center"/>
        <w:rPr>
          <w:rStyle w:val="hpsalt-edited"/>
          <w:rFonts w:ascii="Arial" w:hAnsi="Arial" w:cs="Arial"/>
          <w:b/>
          <w:bCs/>
          <w:sz w:val="22"/>
          <w:szCs w:val="22"/>
          <w:lang w:val="hr-HR"/>
        </w:rPr>
      </w:pPr>
      <w:r w:rsidRPr="00720BC4">
        <w:rPr>
          <w:rStyle w:val="hps"/>
          <w:rFonts w:ascii="Arial" w:hAnsi="Arial" w:cs="Arial"/>
          <w:b/>
          <w:bCs/>
          <w:sz w:val="22"/>
          <w:szCs w:val="22"/>
          <w:lang w:val="hr-HR"/>
        </w:rPr>
        <w:t xml:space="preserve"> </w:t>
      </w:r>
      <w:r w:rsidR="00DF41F3" w:rsidRPr="00720BC4">
        <w:rPr>
          <w:rStyle w:val="hpsalt-edited"/>
          <w:rFonts w:ascii="Arial" w:hAnsi="Arial" w:cs="Arial"/>
          <w:b/>
          <w:bCs/>
          <w:sz w:val="22"/>
          <w:szCs w:val="22"/>
          <w:lang w:val="hr-HR"/>
        </w:rPr>
        <w:t>CIJENE, UVJETI PLAĆANJA</w:t>
      </w:r>
    </w:p>
    <w:p w14:paraId="568E22D9" w14:textId="77777777" w:rsidR="000D6ABE" w:rsidRPr="00720BC4" w:rsidRDefault="000D6ABE" w:rsidP="007C00D1">
      <w:pPr>
        <w:pStyle w:val="ListParagraph"/>
        <w:ind w:left="0" w:hanging="1"/>
        <w:jc w:val="center"/>
        <w:rPr>
          <w:rStyle w:val="hpsalt-edited"/>
          <w:rFonts w:ascii="Arial" w:hAnsi="Arial" w:cs="Arial"/>
          <w:b/>
          <w:bCs/>
          <w:sz w:val="22"/>
          <w:szCs w:val="22"/>
          <w:lang w:val="hr-HR"/>
        </w:rPr>
      </w:pPr>
    </w:p>
    <w:p w14:paraId="686AAF93" w14:textId="3A838832" w:rsidR="00BC1C94" w:rsidRPr="00720BC4" w:rsidRDefault="000D6ABE" w:rsidP="000D6ABE">
      <w:pPr>
        <w:rPr>
          <w:rStyle w:val="hpsalt-edited"/>
          <w:rFonts w:ascii="Arial" w:hAnsi="Arial" w:cs="Arial"/>
          <w:lang w:val="hr-HR"/>
        </w:rPr>
      </w:pPr>
      <w:r>
        <w:rPr>
          <w:rStyle w:val="hpsalt-edited"/>
          <w:rFonts w:ascii="Arial" w:hAnsi="Arial" w:cs="Arial"/>
          <w:b/>
          <w:bCs/>
          <w:sz w:val="22"/>
          <w:szCs w:val="22"/>
          <w:lang w:val="hr-HR"/>
        </w:rPr>
        <w:t xml:space="preserve">1. Cijena </w:t>
      </w:r>
      <w:r>
        <w:rPr>
          <w:rStyle w:val="hpsalt-edited"/>
          <w:rFonts w:ascii="Arial" w:hAnsi="Arial" w:cs="Arial"/>
          <w:sz w:val="22"/>
          <w:szCs w:val="22"/>
          <w:lang w:val="hr-HR"/>
        </w:rPr>
        <w:t>predmeta Ugovora</w:t>
      </w:r>
      <w:r w:rsidR="00DF41F3" w:rsidRPr="000D6ABE">
        <w:rPr>
          <w:rStyle w:val="hpsalt-edited"/>
          <w:rFonts w:ascii="Arial" w:hAnsi="Arial" w:cs="Arial"/>
          <w:sz w:val="22"/>
          <w:szCs w:val="22"/>
          <w:lang w:val="hr-HR"/>
        </w:rPr>
        <w:t xml:space="preserve"> je</w:t>
      </w:r>
      <w:r w:rsidR="00A00E7B" w:rsidRPr="000D6ABE">
        <w:rPr>
          <w:rFonts w:ascii="Arial" w:eastAsiaTheme="minorHAnsi" w:hAnsi="Arial" w:cs="Arial"/>
          <w:sz w:val="18"/>
          <w:szCs w:val="18"/>
          <w:lang w:val="hr-HR" w:eastAsia="en-US"/>
        </w:rPr>
        <w:t xml:space="preserve"> </w:t>
      </w:r>
      <w:r w:rsidR="00760910" w:rsidRPr="000D6ABE">
        <w:rPr>
          <w:rFonts w:ascii="Arial" w:eastAsiaTheme="minorHAnsi" w:hAnsi="Arial" w:cs="Arial"/>
          <w:sz w:val="22"/>
          <w:szCs w:val="22"/>
          <w:lang w:val="hr-HR" w:eastAsia="en-US"/>
        </w:rPr>
        <w:t>___________________</w:t>
      </w:r>
      <w:r w:rsidR="00DF41F3" w:rsidRPr="000D6ABE">
        <w:rPr>
          <w:rStyle w:val="hpsalt-edited"/>
          <w:rFonts w:ascii="Arial" w:hAnsi="Arial" w:cs="Arial"/>
          <w:sz w:val="22"/>
          <w:szCs w:val="22"/>
          <w:lang w:val="hr-HR"/>
        </w:rPr>
        <w:t xml:space="preserve"> HR</w:t>
      </w:r>
      <w:r w:rsidR="00D952A4" w:rsidRPr="000D6ABE">
        <w:rPr>
          <w:rStyle w:val="hpsalt-edited"/>
          <w:rFonts w:ascii="Arial" w:hAnsi="Arial" w:cs="Arial"/>
          <w:sz w:val="22"/>
          <w:szCs w:val="22"/>
          <w:lang w:val="hr-HR"/>
        </w:rPr>
        <w:t>K</w:t>
      </w:r>
      <w:r w:rsidR="00CE0574">
        <w:rPr>
          <w:rStyle w:val="hpsalt-edited"/>
          <w:rFonts w:ascii="Arial" w:hAnsi="Arial" w:cs="Arial"/>
          <w:sz w:val="22"/>
          <w:szCs w:val="22"/>
          <w:lang w:val="hr-HR"/>
        </w:rPr>
        <w:t xml:space="preserve"> (slovima: _______</w:t>
      </w:r>
      <w:r w:rsidR="00CE0574" w:rsidRPr="00720BC4">
        <w:rPr>
          <w:rFonts w:ascii="Arial" w:eastAsiaTheme="minorHAnsi" w:hAnsi="Arial" w:cs="Arial"/>
          <w:b/>
          <w:bCs/>
          <w:i/>
          <w:iCs/>
          <w:lang w:val="hr-HR" w:eastAsia="en-US"/>
        </w:rPr>
        <w:t>k</w:t>
      </w:r>
      <w:r w:rsidR="00CE0574">
        <w:rPr>
          <w:rFonts w:ascii="Arial" w:eastAsiaTheme="minorHAnsi" w:hAnsi="Arial" w:cs="Arial"/>
          <w:b/>
          <w:bCs/>
          <w:i/>
          <w:iCs/>
          <w:lang w:val="hr-HR" w:eastAsia="en-US"/>
        </w:rPr>
        <w:t>una</w:t>
      </w:r>
      <w:r w:rsidR="00CE0574" w:rsidRPr="00720BC4">
        <w:rPr>
          <w:rStyle w:val="hpsalt-edited"/>
          <w:rFonts w:ascii="Arial" w:hAnsi="Arial" w:cs="Arial"/>
          <w:lang w:val="hr-HR"/>
        </w:rPr>
        <w:t>)</w:t>
      </w:r>
      <w:r w:rsidR="00DF41F3" w:rsidRPr="000D6ABE">
        <w:rPr>
          <w:rStyle w:val="hpsalt-edited"/>
          <w:rFonts w:ascii="Arial" w:hAnsi="Arial" w:cs="Arial"/>
          <w:sz w:val="22"/>
          <w:szCs w:val="22"/>
          <w:lang w:val="hr-HR"/>
        </w:rPr>
        <w:t xml:space="preserve"> bez PDV-a, a s PDV-om iznosi </w:t>
      </w:r>
      <w:r w:rsidR="00760910" w:rsidRPr="000D6ABE">
        <w:rPr>
          <w:rStyle w:val="hpsalt-edited"/>
          <w:rFonts w:ascii="Arial" w:hAnsi="Arial" w:cs="Arial"/>
          <w:sz w:val="22"/>
          <w:szCs w:val="22"/>
          <w:lang w:val="hr-HR"/>
        </w:rPr>
        <w:t>____________________</w:t>
      </w:r>
      <w:r w:rsidR="00A00E7B" w:rsidRPr="000D6ABE">
        <w:rPr>
          <w:rStyle w:val="hpsalt-edited"/>
          <w:rFonts w:ascii="Arial" w:hAnsi="Arial" w:cs="Arial"/>
          <w:sz w:val="22"/>
          <w:szCs w:val="22"/>
          <w:lang w:val="hr-HR"/>
        </w:rPr>
        <w:t xml:space="preserve"> </w:t>
      </w:r>
      <w:r w:rsidR="00DF41F3" w:rsidRPr="000D6ABE">
        <w:rPr>
          <w:rStyle w:val="hpsalt-edited"/>
          <w:rFonts w:ascii="Arial" w:hAnsi="Arial" w:cs="Arial"/>
          <w:sz w:val="22"/>
          <w:szCs w:val="22"/>
          <w:lang w:val="hr-HR"/>
        </w:rPr>
        <w:t>HRK</w:t>
      </w:r>
      <w:r>
        <w:rPr>
          <w:rStyle w:val="hpsalt-edited"/>
          <w:rFonts w:ascii="Arial" w:hAnsi="Arial" w:cs="Arial"/>
          <w:sz w:val="22"/>
          <w:szCs w:val="22"/>
          <w:lang w:val="hr-HR"/>
        </w:rPr>
        <w:t xml:space="preserve"> (slovima: _______</w:t>
      </w:r>
      <w:r w:rsidR="00A00E7B" w:rsidRPr="00720BC4">
        <w:rPr>
          <w:rFonts w:ascii="Arial" w:eastAsiaTheme="minorHAnsi" w:hAnsi="Arial" w:cs="Arial"/>
          <w:b/>
          <w:bCs/>
          <w:i/>
          <w:iCs/>
          <w:lang w:val="hr-HR" w:eastAsia="en-US"/>
        </w:rPr>
        <w:t>k</w:t>
      </w:r>
      <w:r>
        <w:rPr>
          <w:rFonts w:ascii="Arial" w:eastAsiaTheme="minorHAnsi" w:hAnsi="Arial" w:cs="Arial"/>
          <w:b/>
          <w:bCs/>
          <w:i/>
          <w:iCs/>
          <w:lang w:val="hr-HR" w:eastAsia="en-US"/>
        </w:rPr>
        <w:t>una</w:t>
      </w:r>
      <w:r w:rsidR="00DF41F3" w:rsidRPr="00720BC4">
        <w:rPr>
          <w:rStyle w:val="hpsalt-edited"/>
          <w:rFonts w:ascii="Arial" w:hAnsi="Arial" w:cs="Arial"/>
          <w:lang w:val="hr-HR"/>
        </w:rPr>
        <w:t>)</w:t>
      </w:r>
      <w:r w:rsidR="00BC1C94" w:rsidRPr="00720BC4">
        <w:rPr>
          <w:rStyle w:val="hpsalt-edited"/>
          <w:rFonts w:ascii="Arial" w:hAnsi="Arial" w:cs="Arial"/>
          <w:lang w:val="hr-HR"/>
        </w:rPr>
        <w:br/>
      </w:r>
    </w:p>
    <w:p w14:paraId="769C637B" w14:textId="53322744" w:rsidR="00BC1C94" w:rsidRPr="00720BC4" w:rsidRDefault="000D6ABE" w:rsidP="000D6ABE">
      <w:pPr>
        <w:pStyle w:val="ListParagraph"/>
        <w:ind w:left="0"/>
        <w:jc w:val="both"/>
        <w:rPr>
          <w:rStyle w:val="hpsalt-edited"/>
          <w:rFonts w:ascii="Arial" w:hAnsi="Arial" w:cs="Arial"/>
          <w:sz w:val="22"/>
          <w:szCs w:val="22"/>
          <w:lang w:val="hr-HR"/>
        </w:rPr>
      </w:pPr>
      <w:r>
        <w:rPr>
          <w:rStyle w:val="hpsalt-edited"/>
          <w:rFonts w:ascii="Arial" w:hAnsi="Arial" w:cs="Arial"/>
          <w:sz w:val="22"/>
          <w:szCs w:val="22"/>
          <w:lang w:val="hr-HR"/>
        </w:rPr>
        <w:t xml:space="preserve">2. </w:t>
      </w:r>
      <w:r w:rsidR="005168D9" w:rsidRPr="00720BC4">
        <w:rPr>
          <w:rStyle w:val="hpsalt-edited"/>
          <w:rFonts w:ascii="Arial" w:hAnsi="Arial" w:cs="Arial"/>
          <w:sz w:val="22"/>
          <w:szCs w:val="22"/>
          <w:lang w:val="hr-HR"/>
        </w:rPr>
        <w:t>Plaćanja će se vršiti prema dolje navedenom rasporedu plaćanja:</w:t>
      </w:r>
    </w:p>
    <w:p w14:paraId="68A16B47" w14:textId="3899042A" w:rsidR="00BC1C94" w:rsidRPr="00720BC4" w:rsidRDefault="00760910" w:rsidP="007C00D1">
      <w:pPr>
        <w:pStyle w:val="ListParagraph"/>
        <w:numPr>
          <w:ilvl w:val="0"/>
          <w:numId w:val="5"/>
        </w:numPr>
        <w:jc w:val="both"/>
        <w:rPr>
          <w:rStyle w:val="hpsalt-edited"/>
          <w:rFonts w:ascii="Arial" w:hAnsi="Arial" w:cs="Arial"/>
          <w:sz w:val="22"/>
          <w:szCs w:val="22"/>
          <w:lang w:val="hr-HR"/>
        </w:rPr>
      </w:pPr>
      <w:r w:rsidRPr="00720BC4">
        <w:rPr>
          <w:rStyle w:val="hpsalt-edited"/>
          <w:rFonts w:ascii="Arial" w:hAnsi="Arial" w:cs="Arial"/>
          <w:sz w:val="22"/>
          <w:szCs w:val="22"/>
          <w:lang w:val="hr-HR"/>
        </w:rPr>
        <w:t>Avans 35% od ukupne vrijednosti Stroja: ______________________HRK</w:t>
      </w:r>
      <w:r w:rsidR="00791A5A" w:rsidRPr="00720BC4">
        <w:rPr>
          <w:rStyle w:val="hpsalt-edited"/>
          <w:rFonts w:ascii="Arial" w:hAnsi="Arial" w:cs="Arial"/>
          <w:sz w:val="22"/>
          <w:szCs w:val="22"/>
          <w:lang w:val="hr-HR"/>
        </w:rPr>
        <w:t>,</w:t>
      </w:r>
      <w:r w:rsidRPr="00720BC4">
        <w:rPr>
          <w:rStyle w:val="hpsalt-edited"/>
          <w:rFonts w:ascii="Arial" w:hAnsi="Arial" w:cs="Arial"/>
          <w:sz w:val="22"/>
          <w:szCs w:val="22"/>
          <w:lang w:val="hr-HR"/>
        </w:rPr>
        <w:t xml:space="preserve">                   </w:t>
      </w:r>
      <w:r w:rsidR="00A00E7B" w:rsidRPr="00720BC4">
        <w:rPr>
          <w:rStyle w:val="hpsalt-edited"/>
          <w:rFonts w:ascii="Arial" w:hAnsi="Arial" w:cs="Arial"/>
          <w:sz w:val="22"/>
          <w:szCs w:val="22"/>
          <w:lang w:val="hr-HR"/>
        </w:rPr>
        <w:t xml:space="preserve"> </w:t>
      </w:r>
      <w:r w:rsidR="005168D9" w:rsidRPr="00720BC4">
        <w:rPr>
          <w:rStyle w:val="hpsalt-edited"/>
          <w:rFonts w:ascii="Arial" w:hAnsi="Arial" w:cs="Arial"/>
          <w:sz w:val="22"/>
          <w:szCs w:val="22"/>
          <w:lang w:val="hr-HR"/>
        </w:rPr>
        <w:t xml:space="preserve">platit će se u roku </w:t>
      </w:r>
      <w:r w:rsidRPr="00720BC4">
        <w:rPr>
          <w:rStyle w:val="hpsalt-edited"/>
          <w:rFonts w:ascii="Arial" w:hAnsi="Arial" w:cs="Arial"/>
          <w:sz w:val="22"/>
          <w:szCs w:val="22"/>
          <w:lang w:val="hr-HR"/>
        </w:rPr>
        <w:t>sedam</w:t>
      </w:r>
      <w:r w:rsidR="005168D9" w:rsidRPr="00720BC4">
        <w:rPr>
          <w:rStyle w:val="hpsalt-edited"/>
          <w:rFonts w:ascii="Arial" w:hAnsi="Arial" w:cs="Arial"/>
          <w:sz w:val="22"/>
          <w:szCs w:val="22"/>
          <w:lang w:val="hr-HR"/>
        </w:rPr>
        <w:t xml:space="preserve"> (</w:t>
      </w:r>
      <w:r w:rsidRPr="00720BC4">
        <w:rPr>
          <w:rStyle w:val="hpsalt-edited"/>
          <w:rFonts w:ascii="Arial" w:hAnsi="Arial" w:cs="Arial"/>
          <w:sz w:val="22"/>
          <w:szCs w:val="22"/>
          <w:lang w:val="hr-HR"/>
        </w:rPr>
        <w:t>7</w:t>
      </w:r>
      <w:r w:rsidR="005168D9" w:rsidRPr="00720BC4">
        <w:rPr>
          <w:rStyle w:val="hpsalt-edited"/>
          <w:rFonts w:ascii="Arial" w:hAnsi="Arial" w:cs="Arial"/>
          <w:sz w:val="22"/>
          <w:szCs w:val="22"/>
          <w:lang w:val="hr-HR"/>
        </w:rPr>
        <w:t xml:space="preserve">) dana od potpisa </w:t>
      </w:r>
      <w:r w:rsidR="005168D9" w:rsidRPr="00720BC4">
        <w:rPr>
          <w:rStyle w:val="hpsalt-edited"/>
          <w:rFonts w:ascii="Arial" w:hAnsi="Arial" w:cs="Arial"/>
          <w:b/>
          <w:bCs/>
          <w:sz w:val="22"/>
          <w:szCs w:val="22"/>
          <w:lang w:val="hr-HR"/>
        </w:rPr>
        <w:t>Ugovora</w:t>
      </w:r>
      <w:r w:rsidR="005168D9" w:rsidRPr="00720BC4">
        <w:rPr>
          <w:rStyle w:val="hpsalt-edited"/>
          <w:rFonts w:ascii="Arial" w:hAnsi="Arial" w:cs="Arial"/>
          <w:sz w:val="22"/>
          <w:szCs w:val="22"/>
          <w:lang w:val="hr-HR"/>
        </w:rPr>
        <w:t xml:space="preserve">. </w:t>
      </w:r>
    </w:p>
    <w:p w14:paraId="139D7DE7" w14:textId="26A15039" w:rsidR="00BC1C94" w:rsidRPr="00720BC4" w:rsidRDefault="00760910" w:rsidP="007C00D1">
      <w:pPr>
        <w:pStyle w:val="ListParagraph"/>
        <w:numPr>
          <w:ilvl w:val="0"/>
          <w:numId w:val="5"/>
        </w:numPr>
        <w:jc w:val="both"/>
        <w:rPr>
          <w:rStyle w:val="hpsalt-edited"/>
          <w:rFonts w:ascii="Arial" w:hAnsi="Arial" w:cs="Arial"/>
          <w:sz w:val="22"/>
          <w:szCs w:val="22"/>
          <w:lang w:val="hr-HR"/>
        </w:rPr>
      </w:pPr>
      <w:r w:rsidRPr="00720BC4">
        <w:rPr>
          <w:rStyle w:val="hpsalt-edited"/>
          <w:rFonts w:ascii="Arial" w:hAnsi="Arial" w:cs="Arial"/>
          <w:sz w:val="22"/>
          <w:szCs w:val="22"/>
          <w:lang w:val="hr-HR"/>
        </w:rPr>
        <w:t>55% ukupne vrijednosti Stroja</w:t>
      </w:r>
      <w:r w:rsidR="00791A5A" w:rsidRPr="00720BC4">
        <w:rPr>
          <w:rStyle w:val="hpsalt-edited"/>
          <w:rFonts w:ascii="Arial" w:hAnsi="Arial" w:cs="Arial"/>
          <w:sz w:val="22"/>
          <w:szCs w:val="22"/>
          <w:lang w:val="hr-HR"/>
        </w:rPr>
        <w:t>:________________________HRK,</w:t>
      </w:r>
      <w:r w:rsidRPr="00720BC4">
        <w:rPr>
          <w:rStyle w:val="hpsalt-edited"/>
          <w:rFonts w:ascii="Arial" w:hAnsi="Arial" w:cs="Arial"/>
          <w:sz w:val="22"/>
          <w:szCs w:val="22"/>
          <w:lang w:val="hr-HR"/>
        </w:rPr>
        <w:t xml:space="preserve"> nakon obavijesti od </w:t>
      </w:r>
      <w:r w:rsidRPr="00720BC4">
        <w:rPr>
          <w:rStyle w:val="hpsalt-edited"/>
          <w:rFonts w:ascii="Arial" w:hAnsi="Arial" w:cs="Arial"/>
          <w:b/>
          <w:bCs/>
          <w:sz w:val="22"/>
          <w:szCs w:val="22"/>
          <w:lang w:val="hr-HR"/>
        </w:rPr>
        <w:t>Proizvođača</w:t>
      </w:r>
      <w:r w:rsidRPr="00720BC4">
        <w:rPr>
          <w:rStyle w:val="hpsalt-edited"/>
          <w:rFonts w:ascii="Arial" w:hAnsi="Arial" w:cs="Arial"/>
          <w:sz w:val="22"/>
          <w:szCs w:val="22"/>
          <w:lang w:val="hr-HR"/>
        </w:rPr>
        <w:t xml:space="preserve">/ </w:t>
      </w:r>
      <w:r w:rsidR="00097A15" w:rsidRPr="00720BC4">
        <w:rPr>
          <w:rStyle w:val="hpsalt-edited"/>
          <w:rFonts w:ascii="Arial" w:hAnsi="Arial" w:cs="Arial"/>
          <w:b/>
          <w:bCs/>
          <w:sz w:val="22"/>
          <w:szCs w:val="22"/>
          <w:lang w:val="hr-HR"/>
        </w:rPr>
        <w:t>Izvršitelj</w:t>
      </w:r>
      <w:r w:rsidRPr="00720BC4">
        <w:rPr>
          <w:rStyle w:val="hpsalt-edited"/>
          <w:rFonts w:ascii="Arial" w:hAnsi="Arial" w:cs="Arial"/>
          <w:b/>
          <w:bCs/>
          <w:sz w:val="22"/>
          <w:szCs w:val="22"/>
          <w:lang w:val="hr-HR"/>
        </w:rPr>
        <w:t>a</w:t>
      </w:r>
      <w:r w:rsidRPr="00720BC4">
        <w:rPr>
          <w:rStyle w:val="hpsalt-edited"/>
          <w:rFonts w:ascii="Arial" w:hAnsi="Arial" w:cs="Arial"/>
          <w:sz w:val="22"/>
          <w:szCs w:val="22"/>
          <w:lang w:val="hr-HR"/>
        </w:rPr>
        <w:t xml:space="preserve"> da je </w:t>
      </w:r>
      <w:r w:rsidR="00791A5A" w:rsidRPr="00720BC4">
        <w:rPr>
          <w:rStyle w:val="hpsalt-edited"/>
          <w:rFonts w:ascii="Arial" w:hAnsi="Arial" w:cs="Arial"/>
          <w:b/>
          <w:bCs/>
          <w:sz w:val="22"/>
          <w:szCs w:val="22"/>
          <w:lang w:val="hr-HR"/>
        </w:rPr>
        <w:t>S</w:t>
      </w:r>
      <w:r w:rsidRPr="00720BC4">
        <w:rPr>
          <w:rStyle w:val="hpsalt-edited"/>
          <w:rFonts w:ascii="Arial" w:hAnsi="Arial" w:cs="Arial"/>
          <w:b/>
          <w:bCs/>
          <w:sz w:val="22"/>
          <w:szCs w:val="22"/>
          <w:lang w:val="hr-HR"/>
        </w:rPr>
        <w:t>troj</w:t>
      </w:r>
      <w:r w:rsidRPr="00720BC4">
        <w:rPr>
          <w:rStyle w:val="hpsalt-edited"/>
          <w:rFonts w:ascii="Arial" w:hAnsi="Arial" w:cs="Arial"/>
          <w:sz w:val="22"/>
          <w:szCs w:val="22"/>
          <w:lang w:val="hr-HR"/>
        </w:rPr>
        <w:t xml:space="preserve"> spreman za isporuku </w:t>
      </w:r>
      <w:r w:rsidR="00791A5A" w:rsidRPr="00720BC4">
        <w:rPr>
          <w:rStyle w:val="hpsalt-edited"/>
          <w:rFonts w:ascii="Arial" w:hAnsi="Arial" w:cs="Arial"/>
          <w:sz w:val="22"/>
          <w:szCs w:val="22"/>
          <w:lang w:val="hr-HR"/>
        </w:rPr>
        <w:t>i</w:t>
      </w:r>
      <w:r w:rsidRPr="00720BC4">
        <w:rPr>
          <w:rStyle w:val="hpsalt-edited"/>
          <w:rFonts w:ascii="Arial" w:hAnsi="Arial" w:cs="Arial"/>
          <w:sz w:val="22"/>
          <w:szCs w:val="22"/>
          <w:lang w:val="hr-HR"/>
        </w:rPr>
        <w:t xml:space="preserve"> prije slanja </w:t>
      </w:r>
      <w:r w:rsidR="00791A5A" w:rsidRPr="00720BC4">
        <w:rPr>
          <w:rStyle w:val="hpsalt-edited"/>
          <w:rFonts w:ascii="Arial" w:hAnsi="Arial" w:cs="Arial"/>
          <w:b/>
          <w:bCs/>
          <w:sz w:val="22"/>
          <w:szCs w:val="22"/>
          <w:lang w:val="hr-HR"/>
        </w:rPr>
        <w:t>S</w:t>
      </w:r>
      <w:r w:rsidRPr="00720BC4">
        <w:rPr>
          <w:rStyle w:val="hpsalt-edited"/>
          <w:rFonts w:ascii="Arial" w:hAnsi="Arial" w:cs="Arial"/>
          <w:b/>
          <w:bCs/>
          <w:sz w:val="22"/>
          <w:szCs w:val="22"/>
          <w:lang w:val="hr-HR"/>
        </w:rPr>
        <w:t>troja</w:t>
      </w:r>
      <w:r w:rsidRPr="00720BC4">
        <w:rPr>
          <w:rStyle w:val="hpsalt-edited"/>
          <w:rFonts w:ascii="Arial" w:hAnsi="Arial" w:cs="Arial"/>
          <w:sz w:val="22"/>
          <w:szCs w:val="22"/>
          <w:lang w:val="hr-HR"/>
        </w:rPr>
        <w:t xml:space="preserve"> iz tvornice</w:t>
      </w:r>
      <w:r w:rsidR="005168D9" w:rsidRPr="00720BC4">
        <w:rPr>
          <w:rStyle w:val="hpsalt-edited"/>
          <w:rFonts w:ascii="Arial" w:hAnsi="Arial" w:cs="Arial"/>
          <w:sz w:val="22"/>
          <w:szCs w:val="22"/>
          <w:lang w:val="hr-HR"/>
        </w:rPr>
        <w:t xml:space="preserve"> .</w:t>
      </w:r>
    </w:p>
    <w:p w14:paraId="72C38985" w14:textId="73FB577E" w:rsidR="00BC1C94" w:rsidRPr="00847906" w:rsidRDefault="005168D9" w:rsidP="007C00D1">
      <w:pPr>
        <w:pStyle w:val="ListParagraph"/>
        <w:numPr>
          <w:ilvl w:val="0"/>
          <w:numId w:val="5"/>
        </w:numPr>
        <w:jc w:val="both"/>
        <w:rPr>
          <w:rStyle w:val="hpsalt-edited"/>
          <w:rFonts w:ascii="Arial" w:hAnsi="Arial" w:cs="Arial"/>
          <w:sz w:val="22"/>
          <w:szCs w:val="22"/>
          <w:lang w:val="hr-HR"/>
        </w:rPr>
      </w:pPr>
      <w:r w:rsidRPr="00720BC4">
        <w:rPr>
          <w:rStyle w:val="hpsalt-edited"/>
          <w:rFonts w:ascii="Arial" w:hAnsi="Arial" w:cs="Arial"/>
          <w:sz w:val="22"/>
          <w:szCs w:val="22"/>
          <w:lang w:val="hr-HR"/>
        </w:rPr>
        <w:t xml:space="preserve">Preostali iznos </w:t>
      </w:r>
      <w:r w:rsidR="00791A5A" w:rsidRPr="00720BC4">
        <w:rPr>
          <w:rStyle w:val="hpsalt-edited"/>
          <w:rFonts w:ascii="Arial" w:hAnsi="Arial" w:cs="Arial"/>
          <w:sz w:val="22"/>
          <w:szCs w:val="22"/>
          <w:lang w:val="hr-HR"/>
        </w:rPr>
        <w:t xml:space="preserve">10% ukupne vrijednosti Stroja:__________________HRK, </w:t>
      </w:r>
      <w:r w:rsidR="00097A15" w:rsidRPr="00720BC4">
        <w:rPr>
          <w:rStyle w:val="hpsalt-edited"/>
          <w:rFonts w:ascii="Arial" w:hAnsi="Arial" w:cs="Arial"/>
          <w:b/>
          <w:bCs/>
          <w:sz w:val="22"/>
          <w:szCs w:val="22"/>
          <w:lang w:val="hr-HR"/>
        </w:rPr>
        <w:t>Naručitelj</w:t>
      </w:r>
      <w:r w:rsidR="00791A5A" w:rsidRPr="00720BC4">
        <w:rPr>
          <w:rStyle w:val="hpsalt-edited"/>
          <w:rFonts w:ascii="Arial" w:hAnsi="Arial" w:cs="Arial"/>
          <w:sz w:val="22"/>
          <w:szCs w:val="22"/>
          <w:lang w:val="hr-HR"/>
        </w:rPr>
        <w:t xml:space="preserve"> će uplatiti</w:t>
      </w:r>
      <w:r w:rsidR="002D21E6" w:rsidRPr="00720BC4">
        <w:rPr>
          <w:rFonts w:ascii="Arial" w:hAnsi="Arial" w:cs="Arial"/>
          <w:sz w:val="22"/>
          <w:szCs w:val="22"/>
          <w:lang w:val="hr-HR"/>
        </w:rPr>
        <w:t xml:space="preserve"> </w:t>
      </w:r>
      <w:r w:rsidR="00791A5A" w:rsidRPr="00720BC4">
        <w:rPr>
          <w:rFonts w:ascii="Arial" w:hAnsi="Arial" w:cs="Arial"/>
          <w:sz w:val="22"/>
          <w:szCs w:val="22"/>
          <w:lang w:val="hr-HR"/>
        </w:rPr>
        <w:t>14</w:t>
      </w:r>
      <w:r w:rsidR="002D21E6" w:rsidRPr="00720BC4">
        <w:rPr>
          <w:rFonts w:ascii="Arial" w:hAnsi="Arial" w:cs="Arial"/>
          <w:sz w:val="22"/>
          <w:szCs w:val="22"/>
          <w:lang w:val="hr-HR"/>
        </w:rPr>
        <w:t xml:space="preserve"> dana </w:t>
      </w:r>
      <w:r w:rsidR="00847906">
        <w:rPr>
          <w:rFonts w:ascii="Arial" w:hAnsi="Arial" w:cs="Arial"/>
          <w:sz w:val="22"/>
          <w:szCs w:val="22"/>
          <w:lang w:val="hr-HR"/>
        </w:rPr>
        <w:t xml:space="preserve">od obostranog potpisa primopredajnog zapisnika odnosno </w:t>
      </w:r>
      <w:r w:rsidR="002D21E6" w:rsidRPr="00720BC4">
        <w:rPr>
          <w:rFonts w:ascii="Arial" w:hAnsi="Arial" w:cs="Arial"/>
          <w:sz w:val="22"/>
          <w:szCs w:val="22"/>
          <w:lang w:val="hr-HR"/>
        </w:rPr>
        <w:t>nakon montaž</w:t>
      </w:r>
      <w:r w:rsidR="00847906">
        <w:rPr>
          <w:rFonts w:ascii="Arial" w:hAnsi="Arial" w:cs="Arial"/>
          <w:sz w:val="22"/>
          <w:szCs w:val="22"/>
          <w:lang w:val="hr-HR"/>
        </w:rPr>
        <w:t>e</w:t>
      </w:r>
      <w:r w:rsidR="002D21E6" w:rsidRPr="00720BC4">
        <w:rPr>
          <w:rFonts w:ascii="Arial" w:hAnsi="Arial" w:cs="Arial"/>
          <w:sz w:val="22"/>
          <w:szCs w:val="22"/>
          <w:lang w:val="hr-HR"/>
        </w:rPr>
        <w:t>, puštanja u rad i preuzimanja</w:t>
      </w:r>
      <w:r w:rsidR="00791A5A" w:rsidRPr="00720BC4">
        <w:rPr>
          <w:rFonts w:ascii="Arial" w:hAnsi="Arial" w:cs="Arial"/>
          <w:sz w:val="22"/>
          <w:szCs w:val="22"/>
          <w:lang w:val="hr-HR"/>
        </w:rPr>
        <w:t xml:space="preserve"> </w:t>
      </w:r>
      <w:r w:rsidR="00791A5A" w:rsidRPr="00720BC4">
        <w:rPr>
          <w:rFonts w:ascii="Arial" w:hAnsi="Arial" w:cs="Arial"/>
          <w:b/>
          <w:bCs/>
          <w:sz w:val="22"/>
          <w:szCs w:val="22"/>
          <w:lang w:val="hr-HR"/>
        </w:rPr>
        <w:t>Stroja</w:t>
      </w:r>
      <w:r w:rsidR="000D6ABE">
        <w:rPr>
          <w:rFonts w:ascii="Arial" w:hAnsi="Arial" w:cs="Arial"/>
          <w:b/>
          <w:bCs/>
          <w:sz w:val="22"/>
          <w:szCs w:val="22"/>
          <w:lang w:val="hr-HR"/>
        </w:rPr>
        <w:t xml:space="preserve"> </w:t>
      </w:r>
      <w:r w:rsidR="000D6ABE">
        <w:rPr>
          <w:rFonts w:ascii="Arial" w:hAnsi="Arial" w:cs="Arial"/>
          <w:sz w:val="22"/>
          <w:szCs w:val="22"/>
          <w:lang w:val="hr-HR"/>
        </w:rPr>
        <w:t xml:space="preserve">te </w:t>
      </w:r>
      <w:r w:rsidR="000D6ABE" w:rsidRPr="00CE0574">
        <w:rPr>
          <w:rFonts w:ascii="Arial" w:hAnsi="Arial" w:cs="Arial"/>
          <w:sz w:val="22"/>
          <w:szCs w:val="22"/>
          <w:lang w:val="hr-HR"/>
        </w:rPr>
        <w:t>demontaže postojećih strojeva iz članka 1. Ugovora i Ponude.</w:t>
      </w:r>
    </w:p>
    <w:p w14:paraId="1EFFFA4F" w14:textId="77777777" w:rsidR="000D6ABE" w:rsidRDefault="000D6ABE" w:rsidP="000D6ABE">
      <w:pPr>
        <w:pStyle w:val="ListParagraph"/>
        <w:ind w:left="0"/>
        <w:rPr>
          <w:rStyle w:val="hpsalt-edited"/>
          <w:rFonts w:ascii="Arial" w:hAnsi="Arial" w:cs="Arial"/>
          <w:sz w:val="22"/>
          <w:szCs w:val="22"/>
          <w:lang w:val="hr-HR"/>
        </w:rPr>
      </w:pPr>
    </w:p>
    <w:p w14:paraId="0847A4CB" w14:textId="2BB22E85" w:rsidR="00BC1C94" w:rsidRPr="00720BC4" w:rsidRDefault="000D6ABE" w:rsidP="000D6ABE">
      <w:pPr>
        <w:pStyle w:val="ListParagraph"/>
        <w:ind w:left="0"/>
        <w:rPr>
          <w:rStyle w:val="hpsalt-edited"/>
          <w:rFonts w:ascii="Arial" w:hAnsi="Arial" w:cs="Arial"/>
          <w:sz w:val="22"/>
          <w:szCs w:val="22"/>
          <w:lang w:val="hr-HR"/>
        </w:rPr>
      </w:pPr>
      <w:r>
        <w:rPr>
          <w:rStyle w:val="hpsalt-edited"/>
          <w:rFonts w:ascii="Arial" w:hAnsi="Arial" w:cs="Arial"/>
          <w:sz w:val="22"/>
          <w:szCs w:val="22"/>
          <w:lang w:val="hr-HR"/>
        </w:rPr>
        <w:t xml:space="preserve">3. </w:t>
      </w:r>
      <w:r w:rsidR="000F4430" w:rsidRPr="00720BC4">
        <w:rPr>
          <w:rStyle w:val="hpsalt-edited"/>
          <w:rFonts w:ascii="Arial" w:hAnsi="Arial" w:cs="Arial"/>
          <w:sz w:val="22"/>
          <w:szCs w:val="22"/>
          <w:lang w:val="hr-HR"/>
        </w:rPr>
        <w:t>Detalji za uplatu:</w:t>
      </w:r>
    </w:p>
    <w:p w14:paraId="3F89B971" w14:textId="3BA2FCF7" w:rsidR="00BC1C94" w:rsidRPr="00720BC4" w:rsidRDefault="005A744B" w:rsidP="007C00D1">
      <w:pPr>
        <w:ind w:left="720"/>
        <w:jc w:val="center"/>
        <w:rPr>
          <w:rStyle w:val="hpsalt-edited"/>
          <w:rFonts w:ascii="Arial" w:hAnsi="Arial" w:cs="Arial"/>
          <w:sz w:val="22"/>
          <w:szCs w:val="22"/>
          <w:lang w:val="hr-HR"/>
        </w:rPr>
      </w:pPr>
      <w:r w:rsidRPr="00720BC4">
        <w:rPr>
          <w:rStyle w:val="hpsalt-edited"/>
          <w:rFonts w:ascii="Arial" w:hAnsi="Arial" w:cs="Arial"/>
          <w:sz w:val="22"/>
          <w:szCs w:val="22"/>
          <w:lang w:val="hr-HR"/>
        </w:rPr>
        <w:t>Naziv banke: __________________________</w:t>
      </w:r>
      <w:r w:rsidR="00BC1C94" w:rsidRPr="00720BC4">
        <w:rPr>
          <w:rStyle w:val="hpsalt-edited"/>
          <w:rFonts w:ascii="Arial" w:hAnsi="Arial" w:cs="Arial"/>
          <w:sz w:val="22"/>
          <w:szCs w:val="22"/>
          <w:lang w:val="hr-HR"/>
        </w:rPr>
        <w:br/>
      </w:r>
      <w:r w:rsidR="00BC1C94" w:rsidRPr="00720BC4">
        <w:rPr>
          <w:rStyle w:val="hpsalt-edited"/>
          <w:rFonts w:ascii="Arial" w:hAnsi="Arial" w:cs="Arial"/>
          <w:sz w:val="22"/>
          <w:szCs w:val="22"/>
          <w:lang w:val="hr-HR"/>
        </w:rPr>
        <w:br/>
        <w:t xml:space="preserve">IBAN: </w:t>
      </w:r>
      <w:r w:rsidRPr="00720BC4">
        <w:rPr>
          <w:rStyle w:val="hpsalt-edited"/>
          <w:rFonts w:ascii="Arial" w:hAnsi="Arial" w:cs="Arial"/>
          <w:sz w:val="22"/>
          <w:szCs w:val="22"/>
          <w:lang w:val="hr-HR"/>
        </w:rPr>
        <w:t>__________________________</w:t>
      </w:r>
    </w:p>
    <w:p w14:paraId="219BF8A6" w14:textId="4C7C4125" w:rsidR="00BC1C94" w:rsidRPr="00720BC4" w:rsidRDefault="00BC1C94" w:rsidP="007C00D1">
      <w:pPr>
        <w:ind w:hanging="1"/>
        <w:rPr>
          <w:rStyle w:val="hpsalt-edited"/>
          <w:rFonts w:ascii="Arial" w:hAnsi="Arial" w:cs="Arial"/>
          <w:sz w:val="22"/>
          <w:szCs w:val="22"/>
          <w:lang w:val="hr-HR"/>
        </w:rPr>
      </w:pPr>
    </w:p>
    <w:p w14:paraId="55DBFE88" w14:textId="30C31EFB" w:rsidR="00757C2D" w:rsidRPr="00720BC4" w:rsidRDefault="00757C2D" w:rsidP="007C00D1">
      <w:pPr>
        <w:ind w:hanging="1"/>
        <w:rPr>
          <w:rStyle w:val="hpsalt-edited"/>
          <w:rFonts w:ascii="Arial" w:hAnsi="Arial" w:cs="Arial"/>
          <w:sz w:val="22"/>
          <w:szCs w:val="22"/>
          <w:lang w:val="hr-HR"/>
        </w:rPr>
      </w:pPr>
    </w:p>
    <w:p w14:paraId="776568A4" w14:textId="77777777" w:rsidR="005F11A7" w:rsidRPr="00720BC4" w:rsidRDefault="005F11A7" w:rsidP="007C00D1">
      <w:pPr>
        <w:ind w:hanging="1"/>
        <w:jc w:val="center"/>
        <w:rPr>
          <w:rFonts w:ascii="Arial" w:hAnsi="Arial" w:cs="Arial"/>
          <w:b/>
          <w:bCs/>
          <w:sz w:val="22"/>
          <w:szCs w:val="22"/>
          <w:lang w:val="hr-HR"/>
        </w:rPr>
      </w:pPr>
      <w:r w:rsidRPr="00720BC4">
        <w:rPr>
          <w:rFonts w:ascii="Arial" w:hAnsi="Arial" w:cs="Arial"/>
          <w:b/>
          <w:bCs/>
          <w:sz w:val="22"/>
          <w:szCs w:val="22"/>
          <w:lang w:val="hr-HR"/>
        </w:rPr>
        <w:t>Članak 5.</w:t>
      </w:r>
    </w:p>
    <w:p w14:paraId="488853CE" w14:textId="584C4B4D" w:rsidR="00A32578" w:rsidRDefault="00A32578" w:rsidP="007C00D1">
      <w:pPr>
        <w:ind w:hanging="1"/>
        <w:jc w:val="center"/>
        <w:rPr>
          <w:rFonts w:ascii="Arial" w:hAnsi="Arial" w:cs="Arial"/>
          <w:b/>
          <w:bCs/>
          <w:sz w:val="22"/>
          <w:szCs w:val="22"/>
          <w:lang w:val="hr-HR"/>
        </w:rPr>
      </w:pPr>
      <w:r w:rsidRPr="00720BC4">
        <w:rPr>
          <w:rFonts w:ascii="Arial" w:hAnsi="Arial" w:cs="Arial"/>
          <w:b/>
          <w:bCs/>
          <w:sz w:val="22"/>
          <w:szCs w:val="22"/>
          <w:lang w:val="hr-HR"/>
        </w:rPr>
        <w:t xml:space="preserve"> VIŠA SILA</w:t>
      </w:r>
    </w:p>
    <w:p w14:paraId="01F19DF2" w14:textId="77777777" w:rsidR="00EF67A6" w:rsidRPr="00720BC4" w:rsidRDefault="00EF67A6" w:rsidP="007C00D1">
      <w:pPr>
        <w:ind w:hanging="1"/>
        <w:jc w:val="center"/>
        <w:rPr>
          <w:rFonts w:ascii="Arial" w:hAnsi="Arial" w:cs="Arial"/>
          <w:b/>
          <w:bCs/>
          <w:sz w:val="22"/>
          <w:szCs w:val="22"/>
          <w:lang w:val="hr-HR"/>
        </w:rPr>
      </w:pPr>
    </w:p>
    <w:p w14:paraId="7C4BE59B" w14:textId="7AE65830" w:rsidR="00EF67A6" w:rsidRDefault="00EF67A6" w:rsidP="00EF67A6">
      <w:pPr>
        <w:rPr>
          <w:rStyle w:val="hpsalt-edited"/>
          <w:rFonts w:ascii="Arial" w:hAnsi="Arial" w:cs="Arial"/>
          <w:sz w:val="22"/>
          <w:szCs w:val="22"/>
          <w:lang w:val="hr-HR"/>
        </w:rPr>
      </w:pPr>
      <w:r>
        <w:rPr>
          <w:rStyle w:val="hpsalt-edited"/>
          <w:rFonts w:ascii="Arial" w:hAnsi="Arial" w:cs="Arial"/>
          <w:sz w:val="22"/>
          <w:szCs w:val="22"/>
          <w:lang w:val="hr-HR"/>
        </w:rPr>
        <w:t xml:space="preserve">1. </w:t>
      </w:r>
      <w:r w:rsidR="00A32578" w:rsidRPr="00EF67A6">
        <w:rPr>
          <w:rStyle w:val="hpsalt-edited"/>
          <w:rFonts w:ascii="Arial" w:hAnsi="Arial" w:cs="Arial"/>
          <w:sz w:val="22"/>
          <w:szCs w:val="22"/>
          <w:lang w:val="hr-HR"/>
        </w:rPr>
        <w:t xml:space="preserve">U slučaju pojave “Više sile” koja djelomično ili u cijelosti </w:t>
      </w:r>
      <w:r w:rsidR="004F3A2A" w:rsidRPr="00EF67A6">
        <w:rPr>
          <w:rStyle w:val="hpsalt-edited"/>
          <w:rFonts w:ascii="Arial" w:hAnsi="Arial" w:cs="Arial"/>
          <w:sz w:val="22"/>
          <w:szCs w:val="22"/>
          <w:lang w:val="hr-HR"/>
        </w:rPr>
        <w:t>sprječava izvršavanje obveze</w:t>
      </w:r>
      <w:r w:rsidR="0004587C" w:rsidRPr="00EF67A6">
        <w:rPr>
          <w:rStyle w:val="hpsalt-edited"/>
          <w:rFonts w:ascii="Arial" w:hAnsi="Arial" w:cs="Arial"/>
          <w:sz w:val="22"/>
          <w:szCs w:val="22"/>
          <w:lang w:val="hr-HR"/>
        </w:rPr>
        <w:t xml:space="preserve"> od strane </w:t>
      </w:r>
      <w:r w:rsidR="0004587C" w:rsidRPr="00EF67A6">
        <w:rPr>
          <w:rStyle w:val="hpsalt-edited"/>
          <w:rFonts w:ascii="Arial" w:hAnsi="Arial" w:cs="Arial"/>
          <w:b/>
          <w:bCs/>
          <w:sz w:val="22"/>
          <w:szCs w:val="22"/>
          <w:lang w:val="hr-HR"/>
        </w:rPr>
        <w:t>Proizvođača</w:t>
      </w:r>
      <w:r w:rsidR="0004587C" w:rsidRPr="00EF67A6">
        <w:rPr>
          <w:rStyle w:val="hpsalt-edited"/>
          <w:rFonts w:ascii="Arial" w:hAnsi="Arial" w:cs="Arial"/>
          <w:sz w:val="22"/>
          <w:szCs w:val="22"/>
          <w:lang w:val="hr-HR"/>
        </w:rPr>
        <w:t xml:space="preserve"> i </w:t>
      </w:r>
      <w:r w:rsidR="00097A15" w:rsidRPr="00EF67A6">
        <w:rPr>
          <w:rStyle w:val="hpsalt-edited"/>
          <w:rFonts w:ascii="Arial" w:hAnsi="Arial" w:cs="Arial"/>
          <w:b/>
          <w:bCs/>
          <w:sz w:val="22"/>
          <w:szCs w:val="22"/>
          <w:lang w:val="hr-HR"/>
        </w:rPr>
        <w:t>Izvršitelj</w:t>
      </w:r>
      <w:r w:rsidR="00186A71" w:rsidRPr="00EF67A6">
        <w:rPr>
          <w:rStyle w:val="hpsalt-edited"/>
          <w:rFonts w:ascii="Arial" w:hAnsi="Arial" w:cs="Arial"/>
          <w:b/>
          <w:bCs/>
          <w:sz w:val="22"/>
          <w:szCs w:val="22"/>
          <w:lang w:val="hr-HR"/>
        </w:rPr>
        <w:t>a</w:t>
      </w:r>
      <w:r w:rsidR="0004587C" w:rsidRPr="00EF67A6">
        <w:rPr>
          <w:rStyle w:val="hpsalt-edited"/>
          <w:rFonts w:ascii="Arial" w:hAnsi="Arial" w:cs="Arial"/>
          <w:sz w:val="22"/>
          <w:szCs w:val="22"/>
          <w:lang w:val="hr-HR"/>
        </w:rPr>
        <w:t xml:space="preserve"> , zajedno s </w:t>
      </w:r>
      <w:r>
        <w:rPr>
          <w:rStyle w:val="hpsalt-edited"/>
          <w:rFonts w:ascii="Arial" w:hAnsi="Arial" w:cs="Arial"/>
          <w:b/>
          <w:bCs/>
          <w:sz w:val="22"/>
          <w:szCs w:val="22"/>
          <w:lang w:val="hr-HR"/>
        </w:rPr>
        <w:t xml:space="preserve">Naručiteljem (dalje: Stranaka) </w:t>
      </w:r>
      <w:r w:rsidR="00557C29" w:rsidRPr="00EF67A6">
        <w:rPr>
          <w:rStyle w:val="hpsalt-edited"/>
          <w:rFonts w:ascii="Arial" w:hAnsi="Arial" w:cs="Arial"/>
          <w:sz w:val="22"/>
          <w:szCs w:val="22"/>
          <w:lang w:val="hr-HR"/>
        </w:rPr>
        <w:t>odgodit će se izvršenje obaveza dok “Viša sila” ne prestane.</w:t>
      </w:r>
    </w:p>
    <w:p w14:paraId="5156E04E" w14:textId="77777777" w:rsidR="00EF67A6" w:rsidRDefault="00EF67A6" w:rsidP="00EF67A6">
      <w:pPr>
        <w:rPr>
          <w:rStyle w:val="hpsalt-edited"/>
          <w:rFonts w:ascii="Arial" w:hAnsi="Arial" w:cs="Arial"/>
          <w:sz w:val="22"/>
          <w:szCs w:val="22"/>
          <w:lang w:val="hr-HR"/>
        </w:rPr>
      </w:pPr>
    </w:p>
    <w:p w14:paraId="05802A44" w14:textId="71D217A8" w:rsidR="00EF67A6" w:rsidRDefault="00EF67A6" w:rsidP="00EF67A6">
      <w:pPr>
        <w:jc w:val="both"/>
        <w:rPr>
          <w:rStyle w:val="hpsalt-edited"/>
          <w:rFonts w:ascii="Arial" w:hAnsi="Arial" w:cs="Arial"/>
          <w:sz w:val="22"/>
          <w:szCs w:val="22"/>
          <w:lang w:val="hr-HR"/>
        </w:rPr>
      </w:pPr>
      <w:r>
        <w:rPr>
          <w:rStyle w:val="hpsalt-edited"/>
          <w:rFonts w:ascii="Arial" w:hAnsi="Arial" w:cs="Arial"/>
          <w:sz w:val="22"/>
          <w:szCs w:val="22"/>
          <w:lang w:val="hr-HR"/>
        </w:rPr>
        <w:t>2.</w:t>
      </w:r>
      <w:r w:rsidR="00557C29" w:rsidRPr="00720BC4">
        <w:rPr>
          <w:rStyle w:val="hpsalt-edited"/>
          <w:rFonts w:ascii="Arial" w:hAnsi="Arial" w:cs="Arial"/>
          <w:sz w:val="22"/>
          <w:szCs w:val="22"/>
          <w:lang w:val="hr-HR"/>
        </w:rPr>
        <w:t xml:space="preserve">“Višom silom” smatra se iznenadan, vanjski događaj </w:t>
      </w:r>
      <w:r w:rsidR="00234B2B" w:rsidRPr="00720BC4">
        <w:rPr>
          <w:rStyle w:val="hpsalt-edited"/>
          <w:rFonts w:ascii="Arial" w:hAnsi="Arial" w:cs="Arial"/>
          <w:sz w:val="22"/>
          <w:szCs w:val="22"/>
          <w:lang w:val="hr-HR"/>
        </w:rPr>
        <w:t xml:space="preserve">koji ne može biti spriječen od </w:t>
      </w:r>
      <w:r w:rsidR="00234B2B" w:rsidRPr="00720BC4">
        <w:rPr>
          <w:rStyle w:val="hpsalt-edited"/>
          <w:rFonts w:ascii="Arial" w:hAnsi="Arial" w:cs="Arial"/>
          <w:b/>
          <w:bCs/>
          <w:sz w:val="22"/>
          <w:szCs w:val="22"/>
          <w:lang w:val="hr-HR"/>
        </w:rPr>
        <w:t>Stranaka</w:t>
      </w:r>
      <w:r w:rsidR="00234B2B" w:rsidRPr="00720BC4">
        <w:rPr>
          <w:rStyle w:val="hpsalt-edited"/>
          <w:rFonts w:ascii="Arial" w:hAnsi="Arial" w:cs="Arial"/>
          <w:sz w:val="22"/>
          <w:szCs w:val="22"/>
          <w:lang w:val="hr-HR"/>
        </w:rPr>
        <w:t xml:space="preserve"> i koji nije mogao biti predviđen. “Viša sila” uključuje između ostalog: nerede, neprijateljstva, udare, napade, prirodne katastrofa, epidemije, pandemije, oružane napade, poplave, snježne oluje, požare, i slične pojave.</w:t>
      </w:r>
    </w:p>
    <w:p w14:paraId="21A2A492" w14:textId="77777777" w:rsidR="00EF67A6" w:rsidRDefault="00EF67A6" w:rsidP="00EF67A6">
      <w:pPr>
        <w:rPr>
          <w:rStyle w:val="hpsalt-edited"/>
          <w:rFonts w:ascii="Arial" w:hAnsi="Arial" w:cs="Arial"/>
          <w:sz w:val="22"/>
          <w:szCs w:val="22"/>
          <w:lang w:val="hr-HR"/>
        </w:rPr>
      </w:pPr>
    </w:p>
    <w:p w14:paraId="11723D10" w14:textId="7D9C9AE1" w:rsidR="00234B2B" w:rsidRPr="00720BC4" w:rsidRDefault="00EF67A6" w:rsidP="00EF67A6">
      <w:pPr>
        <w:jc w:val="both"/>
        <w:rPr>
          <w:rFonts w:ascii="Arial" w:hAnsi="Arial" w:cs="Arial"/>
          <w:sz w:val="22"/>
          <w:szCs w:val="22"/>
          <w:lang w:val="hr-HR"/>
        </w:rPr>
      </w:pPr>
      <w:r>
        <w:rPr>
          <w:rStyle w:val="hpsalt-edited"/>
          <w:rFonts w:ascii="Arial" w:hAnsi="Arial" w:cs="Arial"/>
          <w:sz w:val="22"/>
          <w:szCs w:val="22"/>
          <w:lang w:val="hr-HR"/>
        </w:rPr>
        <w:t xml:space="preserve">3. </w:t>
      </w:r>
      <w:r w:rsidR="00234B2B" w:rsidRPr="00720BC4">
        <w:rPr>
          <w:rStyle w:val="hpsalt-edited"/>
          <w:rFonts w:ascii="Arial" w:hAnsi="Arial" w:cs="Arial"/>
          <w:sz w:val="22"/>
          <w:szCs w:val="22"/>
          <w:lang w:val="hr-HR"/>
        </w:rPr>
        <w:t xml:space="preserve">Novi datum i uvjeti za proizvodnju </w:t>
      </w:r>
      <w:r w:rsidR="00234B2B" w:rsidRPr="00720BC4">
        <w:rPr>
          <w:rStyle w:val="hpsalt-edited"/>
          <w:rFonts w:ascii="Arial" w:hAnsi="Arial" w:cs="Arial"/>
          <w:b/>
          <w:bCs/>
          <w:sz w:val="22"/>
          <w:szCs w:val="22"/>
          <w:lang w:val="hr-HR"/>
        </w:rPr>
        <w:t>Stroja</w:t>
      </w:r>
      <w:r w:rsidR="00234B2B" w:rsidRPr="00720BC4">
        <w:rPr>
          <w:rStyle w:val="hpsalt-edited"/>
          <w:rFonts w:ascii="Arial" w:hAnsi="Arial" w:cs="Arial"/>
          <w:sz w:val="22"/>
          <w:szCs w:val="22"/>
          <w:lang w:val="hr-HR"/>
        </w:rPr>
        <w:t xml:space="preserve">, dostavu, montažu, </w:t>
      </w:r>
      <w:r>
        <w:rPr>
          <w:rStyle w:val="hpsalt-edited"/>
          <w:rFonts w:ascii="Arial" w:hAnsi="Arial" w:cs="Arial"/>
          <w:b/>
          <w:bCs/>
          <w:sz w:val="22"/>
          <w:szCs w:val="22"/>
          <w:lang w:val="hr-HR"/>
        </w:rPr>
        <w:t>Naručiteljevu</w:t>
      </w:r>
      <w:r w:rsidR="00234B2B" w:rsidRPr="00720BC4">
        <w:rPr>
          <w:rStyle w:val="hpsalt-edited"/>
          <w:rFonts w:ascii="Arial" w:hAnsi="Arial" w:cs="Arial"/>
          <w:sz w:val="22"/>
          <w:szCs w:val="22"/>
          <w:lang w:val="hr-HR"/>
        </w:rPr>
        <w:t xml:space="preserve">  “Spremnost za instalaciju stroja”, trening operatera </w:t>
      </w:r>
      <w:r w:rsidR="003B4B76" w:rsidRPr="00720BC4">
        <w:rPr>
          <w:rStyle w:val="hpsalt-edited"/>
          <w:rFonts w:ascii="Arial" w:hAnsi="Arial" w:cs="Arial"/>
          <w:sz w:val="22"/>
          <w:szCs w:val="22"/>
          <w:lang w:val="hr-HR"/>
        </w:rPr>
        <w:t>i</w:t>
      </w:r>
      <w:r w:rsidR="00234B2B" w:rsidRPr="00720BC4">
        <w:rPr>
          <w:rStyle w:val="hpsalt-edited"/>
          <w:rFonts w:ascii="Arial" w:hAnsi="Arial" w:cs="Arial"/>
          <w:sz w:val="22"/>
          <w:szCs w:val="22"/>
          <w:lang w:val="hr-HR"/>
        </w:rPr>
        <w:t xml:space="preserve"> </w:t>
      </w:r>
      <w:r w:rsidR="003B4B76" w:rsidRPr="00720BC4">
        <w:rPr>
          <w:rStyle w:val="hpsalt-edited"/>
          <w:rFonts w:ascii="Arial" w:hAnsi="Arial" w:cs="Arial"/>
          <w:sz w:val="22"/>
          <w:szCs w:val="22"/>
          <w:lang w:val="hr-HR"/>
        </w:rPr>
        <w:t>proto</w:t>
      </w:r>
      <w:r w:rsidR="000270F8" w:rsidRPr="00720BC4">
        <w:rPr>
          <w:rStyle w:val="hpsalt-edited"/>
          <w:rFonts w:ascii="Arial" w:hAnsi="Arial" w:cs="Arial"/>
          <w:sz w:val="22"/>
          <w:szCs w:val="22"/>
          <w:lang w:val="hr-HR"/>
        </w:rPr>
        <w:t>k</w:t>
      </w:r>
      <w:r w:rsidR="003B4B76" w:rsidRPr="00720BC4">
        <w:rPr>
          <w:rStyle w:val="hpsalt-edited"/>
          <w:rFonts w:ascii="Arial" w:hAnsi="Arial" w:cs="Arial"/>
          <w:sz w:val="22"/>
          <w:szCs w:val="22"/>
          <w:lang w:val="hr-HR"/>
        </w:rPr>
        <w:t xml:space="preserve">ol preuzimanja Stroja može biti modificiran zbog prepreka navedenih u </w:t>
      </w:r>
      <w:r w:rsidR="00847906">
        <w:rPr>
          <w:rFonts w:ascii="Arial" w:hAnsi="Arial" w:cs="Arial"/>
          <w:b/>
          <w:bCs/>
          <w:sz w:val="22"/>
          <w:szCs w:val="22"/>
          <w:lang w:val="hr-HR"/>
        </w:rPr>
        <w:t xml:space="preserve">Članu </w:t>
      </w:r>
      <w:r w:rsidR="003B4B76" w:rsidRPr="00720BC4">
        <w:rPr>
          <w:rFonts w:ascii="Arial" w:hAnsi="Arial" w:cs="Arial"/>
          <w:b/>
          <w:bCs/>
          <w:sz w:val="22"/>
          <w:szCs w:val="22"/>
          <w:lang w:val="hr-HR"/>
        </w:rPr>
        <w:t>5</w:t>
      </w:r>
      <w:r w:rsidR="00847906">
        <w:rPr>
          <w:rFonts w:ascii="Arial" w:hAnsi="Arial" w:cs="Arial"/>
          <w:b/>
          <w:bCs/>
          <w:sz w:val="22"/>
          <w:szCs w:val="22"/>
          <w:lang w:val="hr-HR"/>
        </w:rPr>
        <w:t>.</w:t>
      </w:r>
      <w:r w:rsidR="003B4B76" w:rsidRPr="00720BC4">
        <w:rPr>
          <w:rFonts w:ascii="Arial" w:hAnsi="Arial" w:cs="Arial"/>
          <w:b/>
          <w:bCs/>
          <w:sz w:val="22"/>
          <w:szCs w:val="22"/>
          <w:lang w:val="hr-HR"/>
        </w:rPr>
        <w:t xml:space="preserve"> stavka 2. </w:t>
      </w:r>
      <w:r w:rsidR="003B4B76" w:rsidRPr="00720BC4">
        <w:rPr>
          <w:rFonts w:ascii="Arial" w:hAnsi="Arial" w:cs="Arial"/>
          <w:sz w:val="22"/>
          <w:szCs w:val="22"/>
          <w:lang w:val="hr-HR"/>
        </w:rPr>
        <w:t>kroz novi</w:t>
      </w:r>
      <w:r w:rsidR="003B4B76" w:rsidRPr="00720BC4">
        <w:rPr>
          <w:rFonts w:ascii="Arial" w:hAnsi="Arial" w:cs="Arial"/>
          <w:b/>
          <w:bCs/>
          <w:sz w:val="22"/>
          <w:szCs w:val="22"/>
          <w:lang w:val="hr-HR"/>
        </w:rPr>
        <w:t xml:space="preserve"> </w:t>
      </w:r>
      <w:r w:rsidR="003B4B76" w:rsidRPr="00720BC4">
        <w:rPr>
          <w:rFonts w:ascii="Arial" w:hAnsi="Arial" w:cs="Arial"/>
          <w:sz w:val="22"/>
          <w:szCs w:val="22"/>
          <w:lang w:val="hr-HR"/>
        </w:rPr>
        <w:t xml:space="preserve">Dodatak </w:t>
      </w:r>
      <w:r w:rsidR="003B4B76" w:rsidRPr="00720BC4">
        <w:rPr>
          <w:rFonts w:ascii="Arial" w:hAnsi="Arial" w:cs="Arial"/>
          <w:b/>
          <w:bCs/>
          <w:sz w:val="22"/>
          <w:szCs w:val="22"/>
          <w:lang w:val="hr-HR"/>
        </w:rPr>
        <w:t xml:space="preserve"> Ugovoru, </w:t>
      </w:r>
      <w:r w:rsidR="003B4B76" w:rsidRPr="00720BC4">
        <w:rPr>
          <w:rFonts w:ascii="Arial" w:hAnsi="Arial" w:cs="Arial"/>
          <w:sz w:val="22"/>
          <w:szCs w:val="22"/>
          <w:lang w:val="hr-HR"/>
        </w:rPr>
        <w:t xml:space="preserve">samo u situaciji kada </w:t>
      </w:r>
      <w:r w:rsidR="00097A15" w:rsidRPr="00720BC4">
        <w:rPr>
          <w:rFonts w:ascii="Arial" w:hAnsi="Arial" w:cs="Arial"/>
          <w:b/>
          <w:bCs/>
          <w:sz w:val="22"/>
          <w:szCs w:val="22"/>
          <w:lang w:val="hr-HR"/>
        </w:rPr>
        <w:t>Izvršitelj</w:t>
      </w:r>
      <w:r w:rsidR="003B4B76" w:rsidRPr="00720BC4">
        <w:rPr>
          <w:rFonts w:ascii="Arial" w:hAnsi="Arial" w:cs="Arial"/>
          <w:sz w:val="22"/>
          <w:szCs w:val="22"/>
          <w:lang w:val="hr-HR"/>
        </w:rPr>
        <w:t xml:space="preserve"> i</w:t>
      </w:r>
      <w:r w:rsidR="000270F8" w:rsidRPr="00720BC4">
        <w:rPr>
          <w:rFonts w:ascii="Arial" w:hAnsi="Arial" w:cs="Arial"/>
          <w:sz w:val="22"/>
          <w:szCs w:val="22"/>
          <w:lang w:val="hr-HR"/>
        </w:rPr>
        <w:t>li</w:t>
      </w:r>
      <w:r w:rsidR="003B4B76" w:rsidRPr="00720BC4">
        <w:rPr>
          <w:rFonts w:ascii="Arial" w:hAnsi="Arial" w:cs="Arial"/>
          <w:sz w:val="22"/>
          <w:szCs w:val="22"/>
          <w:lang w:val="hr-HR"/>
        </w:rPr>
        <w:t xml:space="preserve"> </w:t>
      </w:r>
      <w:r w:rsidR="00097A15" w:rsidRPr="00720BC4">
        <w:rPr>
          <w:rFonts w:ascii="Arial" w:hAnsi="Arial" w:cs="Arial"/>
          <w:b/>
          <w:bCs/>
          <w:sz w:val="22"/>
          <w:szCs w:val="22"/>
          <w:lang w:val="hr-HR"/>
        </w:rPr>
        <w:t>Naručitelj</w:t>
      </w:r>
      <w:r w:rsidR="003B4B76" w:rsidRPr="00720BC4">
        <w:rPr>
          <w:rFonts w:ascii="Arial" w:hAnsi="Arial" w:cs="Arial"/>
          <w:b/>
          <w:bCs/>
          <w:sz w:val="22"/>
          <w:szCs w:val="22"/>
          <w:lang w:val="hr-HR"/>
        </w:rPr>
        <w:t xml:space="preserve"> </w:t>
      </w:r>
      <w:r w:rsidR="000270F8" w:rsidRPr="00720BC4">
        <w:rPr>
          <w:rFonts w:ascii="Arial" w:hAnsi="Arial" w:cs="Arial"/>
          <w:sz w:val="22"/>
          <w:szCs w:val="22"/>
          <w:lang w:val="hr-HR"/>
        </w:rPr>
        <w:t xml:space="preserve">odmah pismenim putem izvjeste ostale </w:t>
      </w:r>
      <w:r w:rsidR="000270F8" w:rsidRPr="00720BC4">
        <w:rPr>
          <w:rFonts w:ascii="Arial" w:hAnsi="Arial" w:cs="Arial"/>
          <w:b/>
          <w:bCs/>
          <w:sz w:val="22"/>
          <w:szCs w:val="22"/>
          <w:lang w:val="hr-HR"/>
        </w:rPr>
        <w:t>Stranke</w:t>
      </w:r>
      <w:r w:rsidR="000270F8" w:rsidRPr="00720BC4">
        <w:rPr>
          <w:rFonts w:ascii="Arial" w:hAnsi="Arial" w:cs="Arial"/>
          <w:sz w:val="22"/>
          <w:szCs w:val="22"/>
          <w:lang w:val="hr-HR"/>
        </w:rPr>
        <w:t xml:space="preserve"> o toj pojavi i naznače objektivne okolnosti ove pojave kao i predviđeno vrijeme prestanka te pojave.</w:t>
      </w:r>
    </w:p>
    <w:p w14:paraId="012AD52C" w14:textId="2CAB975C" w:rsidR="000270F8" w:rsidRDefault="00EF67A6" w:rsidP="00EF67A6">
      <w:pPr>
        <w:jc w:val="both"/>
        <w:rPr>
          <w:rStyle w:val="hpsalt-edited"/>
          <w:rFonts w:ascii="Arial" w:hAnsi="Arial" w:cs="Arial"/>
          <w:sz w:val="22"/>
          <w:szCs w:val="22"/>
          <w:lang w:val="hr-HR"/>
        </w:rPr>
      </w:pPr>
      <w:r>
        <w:rPr>
          <w:rStyle w:val="hpsalt-edited"/>
          <w:rFonts w:ascii="Arial" w:hAnsi="Arial" w:cs="Arial"/>
          <w:sz w:val="22"/>
          <w:szCs w:val="22"/>
          <w:lang w:val="hr-HR"/>
        </w:rPr>
        <w:t xml:space="preserve">4. </w:t>
      </w:r>
      <w:r w:rsidR="00707CAE" w:rsidRPr="00EF67A6">
        <w:rPr>
          <w:rStyle w:val="hpsalt-edited"/>
          <w:rFonts w:ascii="Arial" w:hAnsi="Arial" w:cs="Arial"/>
          <w:sz w:val="22"/>
          <w:szCs w:val="22"/>
          <w:lang w:val="hr-HR"/>
        </w:rPr>
        <w:t xml:space="preserve">Ako "Viša sila" i njezini učinci spriječe ispunjenje obveza iz ovog Ugovora dulje od jednog (1) mjeseca, </w:t>
      </w:r>
      <w:r w:rsidR="00707CAE" w:rsidRPr="00EF67A6">
        <w:rPr>
          <w:rStyle w:val="hpsalt-edited"/>
          <w:rFonts w:ascii="Arial" w:hAnsi="Arial" w:cs="Arial"/>
          <w:b/>
          <w:bCs/>
          <w:sz w:val="22"/>
          <w:szCs w:val="22"/>
          <w:lang w:val="hr-HR"/>
        </w:rPr>
        <w:t>Stranke</w:t>
      </w:r>
      <w:r w:rsidR="00707CAE" w:rsidRPr="00EF67A6">
        <w:rPr>
          <w:rStyle w:val="hpsalt-edited"/>
          <w:rFonts w:ascii="Arial" w:hAnsi="Arial" w:cs="Arial"/>
          <w:sz w:val="22"/>
          <w:szCs w:val="22"/>
          <w:lang w:val="hr-HR"/>
        </w:rPr>
        <w:t xml:space="preserve"> će se dogovoriti o daljnjim koracima.</w:t>
      </w:r>
    </w:p>
    <w:p w14:paraId="4DDA7438" w14:textId="50A97357" w:rsidR="00EF67A6" w:rsidRDefault="00EF67A6" w:rsidP="00EF67A6">
      <w:pPr>
        <w:jc w:val="both"/>
        <w:rPr>
          <w:rStyle w:val="hpsalt-edited"/>
          <w:rFonts w:ascii="Arial" w:hAnsi="Arial" w:cs="Arial"/>
          <w:sz w:val="22"/>
          <w:szCs w:val="22"/>
          <w:lang w:val="hr-HR"/>
        </w:rPr>
      </w:pPr>
    </w:p>
    <w:p w14:paraId="095D0FBE" w14:textId="5CB23817" w:rsidR="00EF67A6" w:rsidRPr="00CE0574" w:rsidRDefault="00EF67A6" w:rsidP="00EF67A6">
      <w:pPr>
        <w:ind w:hanging="1"/>
        <w:jc w:val="center"/>
        <w:rPr>
          <w:rFonts w:ascii="Arial" w:hAnsi="Arial" w:cs="Arial"/>
          <w:b/>
          <w:bCs/>
          <w:sz w:val="22"/>
          <w:szCs w:val="22"/>
          <w:lang w:val="hr-HR"/>
        </w:rPr>
      </w:pPr>
      <w:r w:rsidRPr="00CE0574">
        <w:rPr>
          <w:rFonts w:ascii="Arial" w:hAnsi="Arial" w:cs="Arial"/>
          <w:b/>
          <w:bCs/>
          <w:sz w:val="22"/>
          <w:szCs w:val="22"/>
          <w:lang w:val="hr-HR"/>
        </w:rPr>
        <w:t>Članak 6.</w:t>
      </w:r>
    </w:p>
    <w:p w14:paraId="52319CF3" w14:textId="0F6B231D" w:rsidR="00EF67A6" w:rsidRPr="00CE0574" w:rsidRDefault="00EF67A6" w:rsidP="00EF67A6">
      <w:pPr>
        <w:ind w:hanging="1"/>
        <w:jc w:val="center"/>
        <w:rPr>
          <w:rFonts w:ascii="Arial" w:hAnsi="Arial" w:cs="Arial"/>
          <w:b/>
          <w:bCs/>
          <w:sz w:val="22"/>
          <w:szCs w:val="22"/>
          <w:lang w:val="hr-HR"/>
        </w:rPr>
      </w:pPr>
      <w:r w:rsidRPr="00CE0574">
        <w:rPr>
          <w:rFonts w:ascii="Arial" w:hAnsi="Arial" w:cs="Arial"/>
          <w:b/>
          <w:bCs/>
          <w:sz w:val="22"/>
          <w:szCs w:val="22"/>
          <w:lang w:val="hr-HR"/>
        </w:rPr>
        <w:t>OSTALE ODREDBE</w:t>
      </w:r>
    </w:p>
    <w:p w14:paraId="0FBAB922" w14:textId="19489695" w:rsidR="00EF67A6" w:rsidRPr="00CE0574" w:rsidRDefault="00EF67A6" w:rsidP="00EF67A6">
      <w:pPr>
        <w:jc w:val="both"/>
        <w:rPr>
          <w:rStyle w:val="hpsalt-edited"/>
          <w:rFonts w:ascii="Arial" w:hAnsi="Arial" w:cs="Arial"/>
          <w:sz w:val="22"/>
          <w:szCs w:val="22"/>
          <w:lang w:val="hr-HR"/>
        </w:rPr>
      </w:pPr>
    </w:p>
    <w:p w14:paraId="109A9C4D" w14:textId="5396223D" w:rsidR="00EF67A6" w:rsidRPr="00CE0574" w:rsidRDefault="00EF67A6" w:rsidP="00EF67A6">
      <w:pPr>
        <w:jc w:val="both"/>
        <w:rPr>
          <w:rStyle w:val="hpsalt-edited"/>
          <w:rFonts w:ascii="Arial" w:hAnsi="Arial" w:cs="Arial"/>
          <w:sz w:val="22"/>
          <w:szCs w:val="22"/>
          <w:lang w:val="hr-HR"/>
        </w:rPr>
      </w:pPr>
      <w:r w:rsidRPr="00CE0574">
        <w:rPr>
          <w:rStyle w:val="hpsalt-edited"/>
          <w:rFonts w:ascii="Arial" w:hAnsi="Arial" w:cs="Arial"/>
          <w:sz w:val="22"/>
          <w:szCs w:val="22"/>
          <w:lang w:val="hr-HR"/>
        </w:rPr>
        <w:t xml:space="preserve">1. Primopredaju robe sa stavljanjem u funkciju do pune funkcionalnosti zajedno sa isporukom Stroja izvršit će zajednički predstavnici Naručitelja i Izvršitelja koji će sastaviti i potpisati Primopredajni zapisnik o i puštanju u rad. Ukoliko se u Zapisniku utvrde nedostaci, Izvršitelj je obvezna u najkraćem mogućem roku  pristupiti otklanjanju nedostataka. </w:t>
      </w:r>
    </w:p>
    <w:p w14:paraId="166AF776" w14:textId="77777777" w:rsidR="00EF67A6" w:rsidRPr="00CE0574" w:rsidRDefault="00EF67A6" w:rsidP="00EF67A6">
      <w:pPr>
        <w:jc w:val="both"/>
        <w:rPr>
          <w:rStyle w:val="hpsalt-edited"/>
          <w:rFonts w:ascii="Arial" w:hAnsi="Arial" w:cs="Arial"/>
          <w:sz w:val="22"/>
          <w:szCs w:val="22"/>
          <w:lang w:val="hr-HR"/>
        </w:rPr>
      </w:pPr>
    </w:p>
    <w:p w14:paraId="032D38C5" w14:textId="601D8240" w:rsidR="00EF67A6" w:rsidRPr="00CE0574" w:rsidRDefault="00EF67A6" w:rsidP="00EF67A6">
      <w:pPr>
        <w:jc w:val="both"/>
        <w:rPr>
          <w:rStyle w:val="hpsalt-edited"/>
          <w:rFonts w:ascii="Arial" w:hAnsi="Arial" w:cs="Arial"/>
          <w:sz w:val="22"/>
          <w:szCs w:val="22"/>
          <w:lang w:val="hr-HR"/>
        </w:rPr>
      </w:pPr>
      <w:r w:rsidRPr="00CE0574">
        <w:rPr>
          <w:rStyle w:val="hpsalt-edited"/>
          <w:rFonts w:ascii="Arial" w:hAnsi="Arial" w:cs="Arial"/>
          <w:sz w:val="22"/>
          <w:szCs w:val="22"/>
          <w:lang w:val="hr-HR"/>
        </w:rPr>
        <w:t>2. Ukoliko Izvršitelj svojom krivnjom prekorači ugovoreni rok izvršenja ugovora, Naručitelj ima pravo zaračunati ugovornu kaznu u visini od 0,5% vrijednosti ugovora za svaki dan zakašnjenja opreme u kašnjenju, a najviše do 5% vrijednosti ugovora.</w:t>
      </w:r>
    </w:p>
    <w:p w14:paraId="78E77C95" w14:textId="77777777" w:rsidR="00EF67A6" w:rsidRPr="00CE0574" w:rsidRDefault="00EF67A6" w:rsidP="00EF67A6">
      <w:pPr>
        <w:jc w:val="both"/>
        <w:rPr>
          <w:rStyle w:val="hpsalt-edited"/>
          <w:rFonts w:ascii="Arial" w:hAnsi="Arial" w:cs="Arial"/>
          <w:sz w:val="22"/>
          <w:szCs w:val="22"/>
          <w:lang w:val="hr-HR"/>
        </w:rPr>
      </w:pPr>
    </w:p>
    <w:p w14:paraId="63A367F9" w14:textId="4FE03434" w:rsidR="00EF67A6" w:rsidRPr="00CE0574" w:rsidRDefault="00EF67A6" w:rsidP="00EF67A6">
      <w:pPr>
        <w:jc w:val="both"/>
        <w:rPr>
          <w:rStyle w:val="hpsalt-edited"/>
          <w:rFonts w:ascii="Arial" w:hAnsi="Arial" w:cs="Arial"/>
          <w:sz w:val="22"/>
          <w:szCs w:val="22"/>
          <w:lang w:val="hr-HR"/>
        </w:rPr>
      </w:pPr>
      <w:r w:rsidRPr="00CE0574">
        <w:rPr>
          <w:rStyle w:val="hpsalt-edited"/>
          <w:rFonts w:ascii="Arial" w:hAnsi="Arial" w:cs="Arial"/>
          <w:sz w:val="22"/>
          <w:szCs w:val="22"/>
          <w:lang w:val="hr-HR"/>
        </w:rPr>
        <w:lastRenderedPageBreak/>
        <w:t>3. Ako se u Zapisniku o primopredaji utvrde nedostaci, a Izvršitelj nije pristupio otklanjanju nedostataka u roku od 3 dana od dana sastavljanja Zapisnika i nije ih otklonio u dogovorenom roku od  sastavljanja i potpisivanja Zapisnika, Naručitelj ima pravo angažirati trećeg, o trošku Izvršitelja, za radove otklanjanja nedostataka.</w:t>
      </w:r>
    </w:p>
    <w:p w14:paraId="0ED8B85E" w14:textId="77777777" w:rsidR="00EF67A6" w:rsidRPr="00CE0574" w:rsidRDefault="00EF67A6" w:rsidP="00EF67A6">
      <w:pPr>
        <w:jc w:val="both"/>
        <w:rPr>
          <w:rStyle w:val="hpsalt-edited"/>
          <w:rFonts w:ascii="Arial" w:hAnsi="Arial" w:cs="Arial"/>
          <w:sz w:val="22"/>
          <w:szCs w:val="22"/>
          <w:lang w:val="hr-HR"/>
        </w:rPr>
      </w:pPr>
    </w:p>
    <w:p w14:paraId="7A3224FA" w14:textId="3DBCCD73" w:rsidR="00EF67A6" w:rsidRPr="00CE0574" w:rsidRDefault="00EF67A6" w:rsidP="00EF67A6">
      <w:pPr>
        <w:jc w:val="both"/>
        <w:rPr>
          <w:rStyle w:val="hpsalt-edited"/>
          <w:rFonts w:ascii="Arial" w:hAnsi="Arial" w:cs="Arial"/>
          <w:sz w:val="22"/>
          <w:szCs w:val="22"/>
          <w:lang w:val="hr-HR"/>
        </w:rPr>
      </w:pPr>
      <w:r w:rsidRPr="00CE0574">
        <w:rPr>
          <w:rStyle w:val="hpsalt-edited"/>
          <w:rFonts w:ascii="Arial" w:hAnsi="Arial" w:cs="Arial"/>
          <w:sz w:val="22"/>
          <w:szCs w:val="22"/>
          <w:lang w:val="hr-HR"/>
        </w:rPr>
        <w:t xml:space="preserve">4. Ugovorna kazna za kašnjenje plativa je po stopi 0,5% od Ugovorne vrijednosti, dnevno. Ukupni iznos Ugovorne kazne za kašnjenje ograničen je na 5% ukupne Ugovorne vrijednosti. Pored naplate ugovorne kazne, a u slučaju kašnjenja u isporuci opreme duljem od 30 dana, Naručitelj zadržava i druga prava koja mu po Zakonu o obveznim odnosima pripadaju. </w:t>
      </w:r>
    </w:p>
    <w:p w14:paraId="0A620B51" w14:textId="77777777" w:rsidR="00855424" w:rsidRPr="00CE0574" w:rsidRDefault="00855424" w:rsidP="00EF67A6">
      <w:pPr>
        <w:jc w:val="both"/>
        <w:rPr>
          <w:rStyle w:val="hpsalt-edited"/>
          <w:rFonts w:ascii="Arial" w:hAnsi="Arial" w:cs="Arial"/>
          <w:sz w:val="22"/>
          <w:szCs w:val="22"/>
          <w:lang w:val="hr-HR"/>
        </w:rPr>
      </w:pPr>
    </w:p>
    <w:p w14:paraId="70C17E6F" w14:textId="13B09A50" w:rsidR="00EF67A6" w:rsidRPr="00CE0574" w:rsidRDefault="00855424" w:rsidP="00EF67A6">
      <w:pPr>
        <w:jc w:val="both"/>
        <w:rPr>
          <w:rStyle w:val="hpsalt-edited"/>
          <w:rFonts w:ascii="Arial" w:hAnsi="Arial" w:cs="Arial"/>
          <w:sz w:val="22"/>
          <w:szCs w:val="22"/>
          <w:lang w:val="hr-HR"/>
        </w:rPr>
      </w:pPr>
      <w:r w:rsidRPr="00CE0574">
        <w:rPr>
          <w:rStyle w:val="hpsalt-edited"/>
          <w:rFonts w:ascii="Arial" w:hAnsi="Arial" w:cs="Arial"/>
          <w:sz w:val="22"/>
          <w:szCs w:val="22"/>
          <w:lang w:val="hr-HR"/>
        </w:rPr>
        <w:t xml:space="preserve">5. Izvršitelj </w:t>
      </w:r>
      <w:r w:rsidR="00EF67A6" w:rsidRPr="00CE0574">
        <w:rPr>
          <w:rStyle w:val="hpsalt-edited"/>
          <w:rFonts w:ascii="Arial" w:hAnsi="Arial" w:cs="Arial"/>
          <w:sz w:val="22"/>
          <w:szCs w:val="22"/>
          <w:lang w:val="hr-HR"/>
        </w:rPr>
        <w:t xml:space="preserve">neće biti obvezan platiti štetu za bilo kakav gubitak dobiti, gubitak upotrebe, gubitak prihoda od prodaje, gubitak mogućnosti/Ugovora ili bilo koju drugu neizravnu, posljedičnu ili kolateralnu štetu, osim u slučaju ako je ista posljedica namjere ili krajnje nepažnje od strane </w:t>
      </w:r>
      <w:r w:rsidRPr="00CE0574">
        <w:rPr>
          <w:rStyle w:val="hpsalt-edited"/>
          <w:rFonts w:ascii="Arial" w:hAnsi="Arial" w:cs="Arial"/>
          <w:sz w:val="22"/>
          <w:szCs w:val="22"/>
          <w:lang w:val="hr-HR"/>
        </w:rPr>
        <w:t>Izvršitelja</w:t>
      </w:r>
      <w:r w:rsidR="00EF67A6" w:rsidRPr="00CE0574">
        <w:rPr>
          <w:rStyle w:val="hpsalt-edited"/>
          <w:rFonts w:ascii="Arial" w:hAnsi="Arial" w:cs="Arial"/>
          <w:sz w:val="22"/>
          <w:szCs w:val="22"/>
          <w:lang w:val="hr-HR"/>
        </w:rPr>
        <w:t xml:space="preserve">. </w:t>
      </w:r>
    </w:p>
    <w:p w14:paraId="59E7E190" w14:textId="77777777" w:rsidR="00855424" w:rsidRPr="00CE0574" w:rsidRDefault="00855424" w:rsidP="00EF67A6">
      <w:pPr>
        <w:jc w:val="both"/>
        <w:rPr>
          <w:rStyle w:val="hpsalt-edited"/>
          <w:rFonts w:ascii="Arial" w:hAnsi="Arial" w:cs="Arial"/>
          <w:sz w:val="22"/>
          <w:szCs w:val="22"/>
          <w:lang w:val="hr-HR"/>
        </w:rPr>
      </w:pPr>
    </w:p>
    <w:p w14:paraId="10C58ADA" w14:textId="40D69E98" w:rsidR="00EF67A6" w:rsidRPr="00EF67A6" w:rsidRDefault="00855424" w:rsidP="00EF67A6">
      <w:pPr>
        <w:jc w:val="both"/>
        <w:rPr>
          <w:rStyle w:val="hpsalt-edited"/>
          <w:rFonts w:ascii="Arial" w:hAnsi="Arial" w:cs="Arial"/>
          <w:sz w:val="22"/>
          <w:szCs w:val="22"/>
          <w:lang w:val="hr-HR"/>
        </w:rPr>
      </w:pPr>
      <w:r w:rsidRPr="00CE0574">
        <w:rPr>
          <w:rStyle w:val="hpsalt-edited"/>
          <w:rFonts w:ascii="Arial" w:hAnsi="Arial" w:cs="Arial"/>
          <w:sz w:val="22"/>
          <w:szCs w:val="22"/>
          <w:lang w:val="hr-HR"/>
        </w:rPr>
        <w:t xml:space="preserve">6. Izvršitelj </w:t>
      </w:r>
      <w:r w:rsidR="00EF67A6" w:rsidRPr="00CE0574">
        <w:rPr>
          <w:rStyle w:val="hpsalt-edited"/>
          <w:rFonts w:ascii="Arial" w:hAnsi="Arial" w:cs="Arial"/>
          <w:sz w:val="22"/>
          <w:szCs w:val="22"/>
          <w:lang w:val="hr-HR"/>
        </w:rPr>
        <w:t xml:space="preserve">u cijelosti odgovara za štetu nastalu </w:t>
      </w:r>
      <w:r w:rsidRPr="00CE0574">
        <w:rPr>
          <w:rStyle w:val="hpsalt-edited"/>
          <w:rFonts w:ascii="Arial" w:hAnsi="Arial" w:cs="Arial"/>
          <w:sz w:val="22"/>
          <w:szCs w:val="22"/>
          <w:lang w:val="hr-HR"/>
        </w:rPr>
        <w:t>Naručitelju</w:t>
      </w:r>
      <w:r w:rsidR="00EF67A6" w:rsidRPr="00CE0574">
        <w:rPr>
          <w:rStyle w:val="hpsalt-edited"/>
          <w:rFonts w:ascii="Arial" w:hAnsi="Arial" w:cs="Arial"/>
          <w:sz w:val="22"/>
          <w:szCs w:val="22"/>
          <w:lang w:val="hr-HR"/>
        </w:rPr>
        <w:t xml:space="preserve"> kršenjem Ugovora namjerno ili krajnjom nepažnjom od strane </w:t>
      </w:r>
      <w:r w:rsidRPr="00CE0574">
        <w:rPr>
          <w:rStyle w:val="hpsalt-edited"/>
          <w:rFonts w:ascii="Arial" w:hAnsi="Arial" w:cs="Arial"/>
          <w:sz w:val="22"/>
          <w:szCs w:val="22"/>
          <w:lang w:val="hr-HR"/>
        </w:rPr>
        <w:t>Izvršitelja</w:t>
      </w:r>
      <w:r w:rsidR="00EF67A6" w:rsidRPr="00CE0574">
        <w:rPr>
          <w:rStyle w:val="hpsalt-edited"/>
          <w:rFonts w:ascii="Arial" w:hAnsi="Arial" w:cs="Arial"/>
          <w:sz w:val="22"/>
          <w:szCs w:val="22"/>
          <w:lang w:val="hr-HR"/>
        </w:rPr>
        <w:t xml:space="preserve">. U svim drugim slučajevima, ukupna odgovornost </w:t>
      </w:r>
      <w:r w:rsidRPr="00CE0574">
        <w:rPr>
          <w:rStyle w:val="hpsalt-edited"/>
          <w:rFonts w:ascii="Arial" w:hAnsi="Arial" w:cs="Arial"/>
          <w:sz w:val="22"/>
          <w:szCs w:val="22"/>
          <w:lang w:val="hr-HR"/>
        </w:rPr>
        <w:t>Izvršitelja</w:t>
      </w:r>
      <w:r w:rsidR="00EF67A6" w:rsidRPr="00CE0574">
        <w:rPr>
          <w:rStyle w:val="hpsalt-edited"/>
          <w:rFonts w:ascii="Arial" w:hAnsi="Arial" w:cs="Arial"/>
          <w:sz w:val="22"/>
          <w:szCs w:val="22"/>
          <w:lang w:val="hr-HR"/>
        </w:rPr>
        <w:t xml:space="preserve"> prema N</w:t>
      </w:r>
      <w:r w:rsidRPr="00CE0574">
        <w:rPr>
          <w:rStyle w:val="hpsalt-edited"/>
          <w:rFonts w:ascii="Arial" w:hAnsi="Arial" w:cs="Arial"/>
          <w:sz w:val="22"/>
          <w:szCs w:val="22"/>
          <w:lang w:val="hr-HR"/>
        </w:rPr>
        <w:t xml:space="preserve">aručitelju </w:t>
      </w:r>
      <w:r w:rsidR="00EF67A6" w:rsidRPr="00CE0574">
        <w:rPr>
          <w:rStyle w:val="hpsalt-edited"/>
          <w:rFonts w:ascii="Arial" w:hAnsi="Arial" w:cs="Arial"/>
          <w:sz w:val="22"/>
          <w:szCs w:val="22"/>
          <w:lang w:val="hr-HR"/>
        </w:rPr>
        <w:t>za štetu koja nastane izvršavanjem ovog Ugovora, svaku drugu vrstu štete, te za svaki drugi postojeći oblik odštete i/ili naknadu predviđenu zakonom i/ili ovim Ugovorom ne može zbirno premašiti 100% Ugovorene cijene.</w:t>
      </w:r>
    </w:p>
    <w:p w14:paraId="0A524D10" w14:textId="77777777" w:rsidR="00557C29" w:rsidRPr="00720BC4" w:rsidRDefault="00557C29" w:rsidP="007C00D1">
      <w:pPr>
        <w:ind w:hanging="1"/>
        <w:rPr>
          <w:rStyle w:val="hpsalt-edited"/>
          <w:rFonts w:ascii="Arial" w:hAnsi="Arial" w:cs="Arial"/>
          <w:sz w:val="22"/>
          <w:szCs w:val="22"/>
          <w:lang w:val="hr-HR"/>
        </w:rPr>
      </w:pPr>
    </w:p>
    <w:p w14:paraId="7189F76D" w14:textId="36E843FE" w:rsidR="005F11A7" w:rsidRPr="00720BC4" w:rsidRDefault="005F11A7" w:rsidP="007C00D1">
      <w:pPr>
        <w:pStyle w:val="ListParagraph"/>
        <w:ind w:left="0" w:hanging="1"/>
        <w:jc w:val="center"/>
        <w:rPr>
          <w:rFonts w:ascii="Arial" w:hAnsi="Arial" w:cs="Arial"/>
          <w:b/>
          <w:bCs/>
          <w:sz w:val="22"/>
          <w:szCs w:val="22"/>
          <w:lang w:val="hr-HR"/>
        </w:rPr>
      </w:pPr>
      <w:bookmarkStart w:id="0" w:name="result_box2"/>
      <w:bookmarkEnd w:id="0"/>
      <w:r w:rsidRPr="00720BC4">
        <w:rPr>
          <w:rFonts w:ascii="Arial" w:hAnsi="Arial" w:cs="Arial"/>
          <w:b/>
          <w:bCs/>
          <w:sz w:val="22"/>
          <w:szCs w:val="22"/>
          <w:lang w:val="hr-HR"/>
        </w:rPr>
        <w:t xml:space="preserve">Članak </w:t>
      </w:r>
      <w:r w:rsidR="00EF67A6">
        <w:rPr>
          <w:rFonts w:ascii="Arial" w:hAnsi="Arial" w:cs="Arial"/>
          <w:b/>
          <w:bCs/>
          <w:sz w:val="22"/>
          <w:szCs w:val="22"/>
          <w:lang w:val="hr-HR"/>
        </w:rPr>
        <w:t>7</w:t>
      </w:r>
      <w:r w:rsidRPr="00720BC4">
        <w:rPr>
          <w:rFonts w:ascii="Arial" w:hAnsi="Arial" w:cs="Arial"/>
          <w:b/>
          <w:bCs/>
          <w:sz w:val="22"/>
          <w:szCs w:val="22"/>
          <w:lang w:val="hr-HR"/>
        </w:rPr>
        <w:t xml:space="preserve">. </w:t>
      </w:r>
    </w:p>
    <w:p w14:paraId="779EAE8D" w14:textId="135651BA" w:rsidR="00BC1C94" w:rsidRPr="00720BC4" w:rsidRDefault="005F11A7" w:rsidP="007C00D1">
      <w:pPr>
        <w:pStyle w:val="ListParagraph"/>
        <w:ind w:left="0" w:hanging="1"/>
        <w:jc w:val="center"/>
        <w:rPr>
          <w:rStyle w:val="hpsalt-edited"/>
          <w:rFonts w:ascii="Arial" w:hAnsi="Arial" w:cs="Arial"/>
          <w:b/>
          <w:bCs/>
          <w:sz w:val="22"/>
          <w:szCs w:val="22"/>
          <w:lang w:val="hr-HR"/>
        </w:rPr>
      </w:pPr>
      <w:r w:rsidRPr="00720BC4">
        <w:rPr>
          <w:rFonts w:ascii="Arial" w:hAnsi="Arial" w:cs="Arial"/>
          <w:b/>
          <w:bCs/>
          <w:sz w:val="22"/>
          <w:szCs w:val="22"/>
          <w:lang w:val="hr-HR"/>
        </w:rPr>
        <w:t>Z</w:t>
      </w:r>
      <w:r w:rsidR="000F4430" w:rsidRPr="00720BC4">
        <w:rPr>
          <w:rStyle w:val="hpsalt-edited"/>
          <w:rFonts w:ascii="Arial" w:hAnsi="Arial" w:cs="Arial"/>
          <w:b/>
          <w:sz w:val="22"/>
          <w:szCs w:val="22"/>
          <w:lang w:val="hr-HR"/>
        </w:rPr>
        <w:t>AVRŠNE ODREDBE</w:t>
      </w:r>
      <w:r w:rsidR="00BC1C94" w:rsidRPr="00720BC4">
        <w:rPr>
          <w:rStyle w:val="hpsalt-edited"/>
          <w:rFonts w:ascii="Arial" w:hAnsi="Arial" w:cs="Arial"/>
          <w:b/>
          <w:sz w:val="22"/>
          <w:szCs w:val="22"/>
          <w:lang w:val="hr-HR"/>
        </w:rPr>
        <w:br/>
      </w:r>
    </w:p>
    <w:p w14:paraId="1D9B448C" w14:textId="2A1E7244" w:rsidR="00BC1C94" w:rsidRPr="00720BC4" w:rsidRDefault="00EF67A6" w:rsidP="00EF67A6">
      <w:pPr>
        <w:suppressAutoHyphens w:val="0"/>
        <w:rPr>
          <w:rFonts w:ascii="Arial" w:hAnsi="Arial" w:cs="Arial"/>
          <w:bCs/>
          <w:sz w:val="22"/>
          <w:szCs w:val="22"/>
          <w:lang w:val="hr-HR"/>
        </w:rPr>
      </w:pPr>
      <w:r>
        <w:rPr>
          <w:rFonts w:ascii="Arial" w:hAnsi="Arial" w:cs="Arial"/>
          <w:bCs/>
          <w:sz w:val="22"/>
          <w:szCs w:val="22"/>
          <w:lang w:val="hr-HR"/>
        </w:rPr>
        <w:t xml:space="preserve">1. </w:t>
      </w:r>
      <w:r w:rsidR="000F4430" w:rsidRPr="00720BC4">
        <w:rPr>
          <w:rFonts w:ascii="Arial" w:hAnsi="Arial" w:cs="Arial"/>
          <w:bCs/>
          <w:sz w:val="22"/>
          <w:szCs w:val="22"/>
          <w:lang w:val="hr-HR"/>
        </w:rPr>
        <w:t>Ovaj Ugovor stupa na snagu dan</w:t>
      </w:r>
      <w:r w:rsidR="001B693B" w:rsidRPr="00720BC4">
        <w:rPr>
          <w:rFonts w:ascii="Arial" w:hAnsi="Arial" w:cs="Arial"/>
          <w:bCs/>
          <w:sz w:val="22"/>
          <w:szCs w:val="22"/>
          <w:lang w:val="hr-HR"/>
        </w:rPr>
        <w:t>om potpisa  ______________________</w:t>
      </w:r>
      <w:r w:rsidR="006255E1" w:rsidRPr="00720BC4">
        <w:rPr>
          <w:rFonts w:ascii="Arial" w:hAnsi="Arial" w:cs="Arial"/>
          <w:bCs/>
          <w:sz w:val="22"/>
          <w:szCs w:val="22"/>
          <w:lang w:val="hr-HR"/>
        </w:rPr>
        <w:t>___</w:t>
      </w:r>
    </w:p>
    <w:p w14:paraId="68A162EF" w14:textId="77777777" w:rsidR="00BC1C94" w:rsidRPr="00720BC4" w:rsidRDefault="00BC1C94" w:rsidP="007C00D1">
      <w:pPr>
        <w:suppressAutoHyphens w:val="0"/>
        <w:ind w:hanging="1"/>
        <w:rPr>
          <w:rFonts w:ascii="Arial" w:hAnsi="Arial" w:cs="Arial"/>
          <w:bCs/>
          <w:sz w:val="22"/>
          <w:szCs w:val="22"/>
          <w:lang w:val="hr-HR"/>
        </w:rPr>
      </w:pPr>
    </w:p>
    <w:p w14:paraId="125D4DE2" w14:textId="5556FCDF" w:rsidR="00BC1C94" w:rsidRPr="00720BC4" w:rsidRDefault="00EF67A6" w:rsidP="00EF67A6">
      <w:pPr>
        <w:suppressAutoHyphens w:val="0"/>
        <w:rPr>
          <w:rFonts w:ascii="Arial" w:hAnsi="Arial" w:cs="Arial"/>
          <w:bCs/>
          <w:sz w:val="22"/>
          <w:szCs w:val="22"/>
          <w:lang w:val="hr-HR"/>
        </w:rPr>
      </w:pPr>
      <w:bookmarkStart w:id="1" w:name="result_box"/>
      <w:bookmarkEnd w:id="1"/>
      <w:r>
        <w:rPr>
          <w:rFonts w:ascii="Arial" w:hAnsi="Arial" w:cs="Arial"/>
          <w:bCs/>
          <w:sz w:val="22"/>
          <w:szCs w:val="22"/>
          <w:lang w:val="hr-HR"/>
        </w:rPr>
        <w:t xml:space="preserve">2. </w:t>
      </w:r>
      <w:r w:rsidR="000F4430" w:rsidRPr="00720BC4">
        <w:rPr>
          <w:rFonts w:ascii="Arial" w:hAnsi="Arial" w:cs="Arial"/>
          <w:bCs/>
          <w:sz w:val="22"/>
          <w:szCs w:val="22"/>
          <w:lang w:val="hr-HR"/>
        </w:rPr>
        <w:t xml:space="preserve">Sve izmjene </w:t>
      </w:r>
      <w:r w:rsidR="000F4430" w:rsidRPr="00720BC4">
        <w:rPr>
          <w:rFonts w:ascii="Arial" w:hAnsi="Arial" w:cs="Arial"/>
          <w:b/>
          <w:sz w:val="22"/>
          <w:szCs w:val="22"/>
          <w:lang w:val="hr-HR"/>
        </w:rPr>
        <w:t>Ugovora</w:t>
      </w:r>
      <w:r w:rsidR="000F4430" w:rsidRPr="00720BC4">
        <w:rPr>
          <w:rFonts w:ascii="Arial" w:hAnsi="Arial" w:cs="Arial"/>
          <w:bCs/>
          <w:sz w:val="22"/>
          <w:szCs w:val="22"/>
          <w:lang w:val="hr-HR"/>
        </w:rPr>
        <w:t xml:space="preserve"> moraju biti u pisanom obliku, potpisane od </w:t>
      </w:r>
      <w:r w:rsidR="005F11A7" w:rsidRPr="00720BC4">
        <w:rPr>
          <w:rFonts w:ascii="Arial" w:hAnsi="Arial" w:cs="Arial"/>
          <w:b/>
          <w:sz w:val="22"/>
          <w:szCs w:val="22"/>
          <w:lang w:val="hr-HR"/>
        </w:rPr>
        <w:t>Izvršitelja</w:t>
      </w:r>
      <w:r w:rsidR="000F4430" w:rsidRPr="00720BC4">
        <w:rPr>
          <w:rFonts w:ascii="Arial" w:hAnsi="Arial" w:cs="Arial"/>
          <w:bCs/>
          <w:sz w:val="22"/>
          <w:szCs w:val="22"/>
          <w:lang w:val="hr-HR"/>
        </w:rPr>
        <w:t xml:space="preserve"> i </w:t>
      </w:r>
      <w:r w:rsidR="005F11A7" w:rsidRPr="00720BC4">
        <w:rPr>
          <w:rFonts w:ascii="Arial" w:hAnsi="Arial" w:cs="Arial"/>
          <w:b/>
          <w:sz w:val="22"/>
          <w:szCs w:val="22"/>
          <w:lang w:val="hr-HR"/>
        </w:rPr>
        <w:t>Naručitelja</w:t>
      </w:r>
      <w:r w:rsidR="000F4430" w:rsidRPr="00720BC4">
        <w:rPr>
          <w:rFonts w:ascii="Arial" w:hAnsi="Arial" w:cs="Arial"/>
          <w:bCs/>
          <w:sz w:val="22"/>
          <w:szCs w:val="22"/>
          <w:lang w:val="hr-HR"/>
        </w:rPr>
        <w:t xml:space="preserve"> da bi bile valjane.</w:t>
      </w:r>
      <w:r w:rsidR="00BC1C94" w:rsidRPr="00720BC4">
        <w:rPr>
          <w:rFonts w:ascii="Arial" w:hAnsi="Arial" w:cs="Arial"/>
          <w:bCs/>
          <w:sz w:val="22"/>
          <w:szCs w:val="22"/>
          <w:lang w:val="hr-HR"/>
        </w:rPr>
        <w:br/>
      </w:r>
    </w:p>
    <w:p w14:paraId="20818F86" w14:textId="34DC816E" w:rsidR="00BC1C94" w:rsidRPr="00720BC4" w:rsidRDefault="00EF67A6" w:rsidP="00EF67A6">
      <w:pPr>
        <w:suppressAutoHyphens w:val="0"/>
        <w:rPr>
          <w:rFonts w:ascii="Arial" w:hAnsi="Arial" w:cs="Arial"/>
          <w:bCs/>
          <w:sz w:val="22"/>
          <w:szCs w:val="22"/>
          <w:lang w:val="hr-HR"/>
        </w:rPr>
      </w:pPr>
      <w:bookmarkStart w:id="2" w:name="result_box1"/>
      <w:bookmarkEnd w:id="2"/>
      <w:r>
        <w:rPr>
          <w:rFonts w:ascii="Arial" w:hAnsi="Arial" w:cs="Arial"/>
          <w:bCs/>
          <w:sz w:val="22"/>
          <w:szCs w:val="22"/>
          <w:lang w:val="hr-HR"/>
        </w:rPr>
        <w:t xml:space="preserve">3. </w:t>
      </w:r>
      <w:r w:rsidR="000F4430" w:rsidRPr="00720BC4">
        <w:rPr>
          <w:rFonts w:ascii="Arial" w:hAnsi="Arial" w:cs="Arial"/>
          <w:bCs/>
          <w:sz w:val="22"/>
          <w:szCs w:val="22"/>
          <w:lang w:val="hr-HR"/>
        </w:rPr>
        <w:t xml:space="preserve">Ovaj </w:t>
      </w:r>
      <w:r w:rsidR="000F4430" w:rsidRPr="00720BC4">
        <w:rPr>
          <w:rFonts w:ascii="Arial" w:hAnsi="Arial" w:cs="Arial"/>
          <w:b/>
          <w:sz w:val="22"/>
          <w:szCs w:val="22"/>
          <w:lang w:val="hr-HR"/>
        </w:rPr>
        <w:t>Ugovor</w:t>
      </w:r>
      <w:r w:rsidR="000F4430" w:rsidRPr="00720BC4">
        <w:rPr>
          <w:rFonts w:ascii="Arial" w:hAnsi="Arial" w:cs="Arial"/>
          <w:bCs/>
          <w:sz w:val="22"/>
          <w:szCs w:val="22"/>
          <w:lang w:val="hr-HR"/>
        </w:rPr>
        <w:t xml:space="preserve"> sačinjen je u dva istovjetna primjerka, po jedan za svaku stranku.</w:t>
      </w:r>
      <w:r w:rsidR="00BC1C94" w:rsidRPr="00720BC4">
        <w:rPr>
          <w:rFonts w:ascii="Arial" w:hAnsi="Arial" w:cs="Arial"/>
          <w:bCs/>
          <w:sz w:val="22"/>
          <w:szCs w:val="22"/>
          <w:lang w:val="hr-HR"/>
        </w:rPr>
        <w:br/>
      </w:r>
    </w:p>
    <w:p w14:paraId="256BD8E7" w14:textId="60F36623" w:rsidR="00BC1C94" w:rsidRPr="00720BC4" w:rsidRDefault="00EF67A6" w:rsidP="00EF67A6">
      <w:pPr>
        <w:suppressAutoHyphens w:val="0"/>
        <w:rPr>
          <w:rFonts w:ascii="Arial" w:hAnsi="Arial" w:cs="Arial"/>
          <w:sz w:val="22"/>
          <w:szCs w:val="22"/>
          <w:lang w:val="hr-HR"/>
        </w:rPr>
      </w:pPr>
      <w:r>
        <w:rPr>
          <w:rFonts w:ascii="Arial" w:hAnsi="Arial" w:cs="Arial"/>
          <w:sz w:val="22"/>
          <w:szCs w:val="22"/>
          <w:lang w:val="hr-HR"/>
        </w:rPr>
        <w:t xml:space="preserve">4. </w:t>
      </w:r>
      <w:r w:rsidR="000F4430" w:rsidRPr="00720BC4">
        <w:rPr>
          <w:rFonts w:ascii="Arial" w:hAnsi="Arial" w:cs="Arial"/>
          <w:sz w:val="22"/>
          <w:szCs w:val="22"/>
          <w:lang w:val="hr-HR"/>
        </w:rPr>
        <w:t xml:space="preserve">Za sve sporove ili prijepore koji proizlaze iz ovog </w:t>
      </w:r>
      <w:r w:rsidR="000F4430" w:rsidRPr="00720BC4">
        <w:rPr>
          <w:rFonts w:ascii="Arial" w:hAnsi="Arial" w:cs="Arial"/>
          <w:b/>
          <w:bCs/>
          <w:sz w:val="22"/>
          <w:szCs w:val="22"/>
          <w:lang w:val="hr-HR"/>
        </w:rPr>
        <w:t xml:space="preserve">Ugovora </w:t>
      </w:r>
      <w:r w:rsidR="000F4430" w:rsidRPr="00720BC4">
        <w:rPr>
          <w:rFonts w:ascii="Arial" w:hAnsi="Arial" w:cs="Arial"/>
          <w:sz w:val="22"/>
          <w:szCs w:val="22"/>
          <w:lang w:val="hr-HR"/>
        </w:rPr>
        <w:t>nadležan je Trgovački sud u Z</w:t>
      </w:r>
      <w:r w:rsidR="009D5D99" w:rsidRPr="00720BC4">
        <w:rPr>
          <w:rFonts w:ascii="Arial" w:hAnsi="Arial" w:cs="Arial"/>
          <w:sz w:val="22"/>
          <w:szCs w:val="22"/>
          <w:lang w:val="hr-HR"/>
        </w:rPr>
        <w:t>a</w:t>
      </w:r>
      <w:r w:rsidR="000F4430" w:rsidRPr="00720BC4">
        <w:rPr>
          <w:rFonts w:ascii="Arial" w:hAnsi="Arial" w:cs="Arial"/>
          <w:sz w:val="22"/>
          <w:szCs w:val="22"/>
          <w:lang w:val="hr-HR"/>
        </w:rPr>
        <w:t>grebu.</w:t>
      </w:r>
    </w:p>
    <w:p w14:paraId="649C9BF5" w14:textId="77777777" w:rsidR="005F11A7" w:rsidRPr="00720BC4" w:rsidRDefault="005F11A7" w:rsidP="007C00D1">
      <w:pPr>
        <w:suppressAutoHyphens w:val="0"/>
        <w:rPr>
          <w:rFonts w:ascii="Arial" w:hAnsi="Arial" w:cs="Arial"/>
          <w:sz w:val="22"/>
          <w:szCs w:val="22"/>
          <w:lang w:val="hr-HR"/>
        </w:rPr>
      </w:pPr>
    </w:p>
    <w:p w14:paraId="356CEBDD" w14:textId="77777777" w:rsidR="00BC1C94" w:rsidRPr="00720BC4" w:rsidRDefault="00BC1C94" w:rsidP="007C00D1">
      <w:pPr>
        <w:suppressAutoHyphens w:val="0"/>
        <w:ind w:hanging="1"/>
        <w:rPr>
          <w:rFonts w:ascii="Arial" w:hAnsi="Arial" w:cs="Arial"/>
          <w:lang w:val="hr-HR"/>
        </w:rPr>
      </w:pPr>
    </w:p>
    <w:p w14:paraId="48045F82" w14:textId="5AEBDE99" w:rsidR="005F11A7" w:rsidRPr="00720BC4" w:rsidRDefault="005F11A7" w:rsidP="007C00D1">
      <w:pPr>
        <w:suppressAutoHyphens w:val="0"/>
        <w:rPr>
          <w:rFonts w:ascii="Arial" w:hAnsi="Arial" w:cs="Arial"/>
          <w:noProof/>
          <w:sz w:val="22"/>
          <w:szCs w:val="22"/>
          <w:lang w:val="hr-HR" w:eastAsia="en-US"/>
        </w:rPr>
      </w:pPr>
      <w:r w:rsidRPr="00720BC4">
        <w:rPr>
          <w:rFonts w:ascii="Arial" w:hAnsi="Arial" w:cs="Arial"/>
          <w:noProof/>
          <w:sz w:val="22"/>
          <w:szCs w:val="22"/>
          <w:lang w:val="hr-HR" w:eastAsia="en-US"/>
        </w:rPr>
        <w:t>Za Naručitelja:</w:t>
      </w:r>
      <w:r w:rsidR="00EF67A6">
        <w:rPr>
          <w:rFonts w:ascii="Arial" w:hAnsi="Arial" w:cs="Arial"/>
          <w:noProof/>
          <w:sz w:val="22"/>
          <w:szCs w:val="22"/>
          <w:lang w:val="hr-HR" w:eastAsia="en-US"/>
        </w:rPr>
        <w:tab/>
      </w:r>
      <w:r w:rsidR="00EF67A6">
        <w:rPr>
          <w:rFonts w:ascii="Arial" w:hAnsi="Arial" w:cs="Arial"/>
          <w:noProof/>
          <w:sz w:val="22"/>
          <w:szCs w:val="22"/>
          <w:lang w:val="hr-HR" w:eastAsia="en-US"/>
        </w:rPr>
        <w:tab/>
      </w:r>
      <w:r w:rsidRPr="00720BC4">
        <w:rPr>
          <w:rFonts w:ascii="Arial" w:hAnsi="Arial" w:cs="Arial"/>
          <w:noProof/>
          <w:sz w:val="22"/>
          <w:szCs w:val="22"/>
          <w:lang w:val="hr-HR" w:eastAsia="en-US"/>
        </w:rPr>
        <w:tab/>
      </w:r>
      <w:r w:rsidRPr="00720BC4">
        <w:rPr>
          <w:rFonts w:ascii="Arial" w:hAnsi="Arial" w:cs="Arial"/>
          <w:noProof/>
          <w:sz w:val="22"/>
          <w:szCs w:val="22"/>
          <w:lang w:val="hr-HR" w:eastAsia="en-US"/>
        </w:rPr>
        <w:tab/>
      </w:r>
      <w:r w:rsidRPr="00720BC4">
        <w:rPr>
          <w:rFonts w:ascii="Arial" w:hAnsi="Arial" w:cs="Arial"/>
          <w:noProof/>
          <w:sz w:val="22"/>
          <w:szCs w:val="22"/>
          <w:lang w:val="hr-HR" w:eastAsia="en-US"/>
        </w:rPr>
        <w:tab/>
      </w:r>
      <w:r w:rsidR="00EF67A6">
        <w:rPr>
          <w:rFonts w:ascii="Arial" w:hAnsi="Arial" w:cs="Arial"/>
          <w:noProof/>
          <w:sz w:val="22"/>
          <w:szCs w:val="22"/>
          <w:lang w:val="hr-HR" w:eastAsia="en-US"/>
        </w:rPr>
        <w:tab/>
      </w:r>
      <w:r w:rsidRPr="00720BC4">
        <w:rPr>
          <w:rFonts w:ascii="Arial" w:hAnsi="Arial" w:cs="Arial"/>
          <w:noProof/>
          <w:sz w:val="22"/>
          <w:szCs w:val="22"/>
          <w:lang w:val="hr-HR" w:eastAsia="en-US"/>
        </w:rPr>
        <w:t>Za Izvršitelja:</w:t>
      </w:r>
    </w:p>
    <w:p w14:paraId="6AD0E8F5" w14:textId="25C77BE2" w:rsidR="005F11A7" w:rsidRPr="00720BC4" w:rsidRDefault="005F11A7" w:rsidP="007C00D1">
      <w:pPr>
        <w:suppressAutoHyphens w:val="0"/>
        <w:jc w:val="both"/>
        <w:rPr>
          <w:rFonts w:ascii="Arial" w:hAnsi="Arial" w:cs="Arial"/>
          <w:noProof/>
          <w:sz w:val="22"/>
          <w:szCs w:val="22"/>
          <w:lang w:val="hr-HR" w:eastAsia="en-US"/>
        </w:rPr>
      </w:pPr>
      <w:r w:rsidRPr="00720BC4">
        <w:rPr>
          <w:rFonts w:ascii="Arial" w:hAnsi="Arial" w:cs="Arial"/>
          <w:noProof/>
          <w:sz w:val="22"/>
          <w:szCs w:val="22"/>
          <w:lang w:val="hr-HR" w:eastAsia="en-US"/>
        </w:rPr>
        <w:t>DALMONT d.o.o</w:t>
      </w:r>
      <w:r w:rsidRPr="00720BC4">
        <w:rPr>
          <w:rFonts w:ascii="Arial" w:hAnsi="Arial" w:cs="Arial"/>
          <w:noProof/>
          <w:sz w:val="22"/>
          <w:szCs w:val="22"/>
          <w:lang w:val="hr-HR" w:eastAsia="en-US"/>
        </w:rPr>
        <w:tab/>
      </w:r>
      <w:r w:rsidRPr="00720BC4">
        <w:rPr>
          <w:rFonts w:ascii="Arial" w:hAnsi="Arial" w:cs="Arial"/>
          <w:noProof/>
          <w:sz w:val="22"/>
          <w:szCs w:val="22"/>
          <w:lang w:val="hr-HR" w:eastAsia="en-US"/>
        </w:rPr>
        <w:tab/>
      </w:r>
      <w:r w:rsidRPr="00720BC4">
        <w:rPr>
          <w:rFonts w:ascii="Arial" w:hAnsi="Arial" w:cs="Arial"/>
          <w:noProof/>
          <w:sz w:val="22"/>
          <w:szCs w:val="22"/>
          <w:lang w:val="hr-HR" w:eastAsia="en-US"/>
        </w:rPr>
        <w:tab/>
      </w:r>
      <w:r w:rsidRPr="00720BC4">
        <w:rPr>
          <w:rFonts w:ascii="Arial" w:hAnsi="Arial" w:cs="Arial"/>
          <w:noProof/>
          <w:sz w:val="22"/>
          <w:szCs w:val="22"/>
          <w:lang w:val="hr-HR" w:eastAsia="en-US"/>
        </w:rPr>
        <w:tab/>
      </w:r>
      <w:r w:rsidR="00EF67A6">
        <w:rPr>
          <w:rFonts w:ascii="Arial" w:hAnsi="Arial" w:cs="Arial"/>
          <w:noProof/>
          <w:sz w:val="22"/>
          <w:szCs w:val="22"/>
          <w:lang w:val="hr-HR" w:eastAsia="en-US"/>
        </w:rPr>
        <w:tab/>
      </w:r>
      <w:r w:rsidR="00EF67A6">
        <w:rPr>
          <w:rFonts w:ascii="Arial" w:hAnsi="Arial" w:cs="Arial"/>
          <w:noProof/>
          <w:sz w:val="22"/>
          <w:szCs w:val="22"/>
          <w:lang w:val="hr-HR" w:eastAsia="en-US"/>
        </w:rPr>
        <w:tab/>
      </w:r>
      <w:r w:rsidRPr="00720BC4">
        <w:rPr>
          <w:rFonts w:ascii="Arial" w:hAnsi="Arial" w:cs="Arial"/>
          <w:noProof/>
          <w:sz w:val="22"/>
          <w:szCs w:val="22"/>
          <w:lang w:val="hr-HR" w:eastAsia="en-US"/>
        </w:rPr>
        <w:t>Naziv Izvršitelja</w:t>
      </w:r>
    </w:p>
    <w:p w14:paraId="6B85F490" w14:textId="77777777" w:rsidR="005F11A7" w:rsidRPr="00720BC4" w:rsidRDefault="005F11A7" w:rsidP="007C00D1">
      <w:pPr>
        <w:suppressAutoHyphens w:val="0"/>
        <w:rPr>
          <w:rFonts w:ascii="Arial" w:hAnsi="Arial" w:cs="Arial"/>
          <w:noProof/>
          <w:sz w:val="22"/>
          <w:szCs w:val="22"/>
          <w:lang w:val="hr-HR" w:eastAsia="en-US"/>
        </w:rPr>
      </w:pPr>
    </w:p>
    <w:p w14:paraId="0D04385E" w14:textId="77777777" w:rsidR="005F11A7" w:rsidRPr="00720BC4" w:rsidRDefault="005F11A7" w:rsidP="007C00D1">
      <w:pPr>
        <w:suppressAutoHyphens w:val="0"/>
        <w:rPr>
          <w:rFonts w:ascii="Arial" w:hAnsi="Arial" w:cs="Arial"/>
          <w:noProof/>
          <w:sz w:val="22"/>
          <w:szCs w:val="22"/>
          <w:lang w:val="hr-HR" w:eastAsia="en-US"/>
        </w:rPr>
      </w:pPr>
    </w:p>
    <w:p w14:paraId="75F331F5" w14:textId="70E860F2" w:rsidR="005F11A7" w:rsidRPr="00720BC4" w:rsidRDefault="005F11A7" w:rsidP="007C00D1">
      <w:pPr>
        <w:suppressAutoHyphens w:val="0"/>
        <w:rPr>
          <w:rFonts w:ascii="Arial" w:hAnsi="Arial" w:cs="Arial"/>
          <w:noProof/>
          <w:sz w:val="22"/>
          <w:szCs w:val="22"/>
          <w:lang w:val="hr-HR" w:eastAsia="en-US"/>
        </w:rPr>
      </w:pPr>
      <w:r w:rsidRPr="00720BC4">
        <w:rPr>
          <w:rFonts w:ascii="Arial" w:hAnsi="Arial" w:cs="Arial"/>
          <w:noProof/>
          <w:sz w:val="22"/>
          <w:szCs w:val="22"/>
          <w:lang w:val="hr-HR" w:eastAsia="en-US"/>
        </w:rPr>
        <w:t>Predsjednik uprave:</w:t>
      </w:r>
      <w:r w:rsidRPr="00720BC4">
        <w:rPr>
          <w:rFonts w:ascii="Arial" w:hAnsi="Arial" w:cs="Arial"/>
          <w:noProof/>
          <w:sz w:val="22"/>
          <w:szCs w:val="22"/>
          <w:lang w:val="hr-HR" w:eastAsia="en-US"/>
        </w:rPr>
        <w:tab/>
      </w:r>
      <w:r w:rsidRPr="00720BC4">
        <w:rPr>
          <w:rFonts w:ascii="Arial" w:hAnsi="Arial" w:cs="Arial"/>
          <w:noProof/>
          <w:sz w:val="22"/>
          <w:szCs w:val="22"/>
          <w:lang w:val="hr-HR" w:eastAsia="en-US"/>
        </w:rPr>
        <w:tab/>
      </w:r>
      <w:r w:rsidRPr="00720BC4">
        <w:rPr>
          <w:rFonts w:ascii="Arial" w:hAnsi="Arial" w:cs="Arial"/>
          <w:noProof/>
          <w:sz w:val="22"/>
          <w:szCs w:val="22"/>
          <w:lang w:val="hr-HR" w:eastAsia="en-US"/>
        </w:rPr>
        <w:tab/>
      </w:r>
      <w:r w:rsidRPr="00720BC4">
        <w:rPr>
          <w:rFonts w:ascii="Arial" w:hAnsi="Arial" w:cs="Arial"/>
          <w:noProof/>
          <w:sz w:val="22"/>
          <w:szCs w:val="22"/>
          <w:lang w:val="hr-HR" w:eastAsia="en-US"/>
        </w:rPr>
        <w:tab/>
      </w:r>
      <w:r w:rsidRPr="00720BC4">
        <w:rPr>
          <w:rFonts w:ascii="Arial" w:hAnsi="Arial" w:cs="Arial"/>
          <w:noProof/>
          <w:sz w:val="22"/>
          <w:szCs w:val="22"/>
          <w:lang w:val="hr-HR" w:eastAsia="en-US"/>
        </w:rPr>
        <w:tab/>
      </w:r>
      <w:r w:rsidR="00EF67A6">
        <w:rPr>
          <w:rFonts w:ascii="Arial" w:hAnsi="Arial" w:cs="Arial"/>
          <w:noProof/>
          <w:sz w:val="22"/>
          <w:szCs w:val="22"/>
          <w:lang w:val="hr-HR" w:eastAsia="en-US"/>
        </w:rPr>
        <w:tab/>
      </w:r>
      <w:r w:rsidRPr="00720BC4">
        <w:rPr>
          <w:rFonts w:ascii="Arial" w:hAnsi="Arial" w:cs="Arial"/>
          <w:noProof/>
          <w:sz w:val="22"/>
          <w:szCs w:val="22"/>
          <w:lang w:val="hr-HR" w:eastAsia="en-US"/>
        </w:rPr>
        <w:t>Ovlašteni predstavnik</w:t>
      </w:r>
    </w:p>
    <w:p w14:paraId="0DD06C9B" w14:textId="77777777" w:rsidR="005F11A7" w:rsidRPr="00720BC4" w:rsidRDefault="005F11A7" w:rsidP="007C00D1">
      <w:pPr>
        <w:suppressAutoHyphens w:val="0"/>
        <w:rPr>
          <w:rFonts w:ascii="Arial" w:hAnsi="Arial" w:cs="Arial"/>
          <w:noProof/>
          <w:sz w:val="22"/>
          <w:szCs w:val="22"/>
          <w:lang w:val="hr-HR" w:eastAsia="en-US"/>
        </w:rPr>
      </w:pPr>
    </w:p>
    <w:p w14:paraId="0FE33FAB" w14:textId="77777777" w:rsidR="005F11A7" w:rsidRPr="00720BC4" w:rsidRDefault="005F11A7" w:rsidP="007C00D1">
      <w:pPr>
        <w:suppressAutoHyphens w:val="0"/>
        <w:rPr>
          <w:rFonts w:ascii="Arial" w:hAnsi="Arial" w:cs="Arial"/>
          <w:noProof/>
          <w:sz w:val="22"/>
          <w:szCs w:val="22"/>
          <w:lang w:val="hr-HR" w:eastAsia="en-US"/>
        </w:rPr>
      </w:pPr>
    </w:p>
    <w:p w14:paraId="1C0E2FEE" w14:textId="77777777" w:rsidR="005F11A7" w:rsidRPr="00720BC4" w:rsidRDefault="005F11A7" w:rsidP="007C00D1">
      <w:pPr>
        <w:suppressAutoHyphens w:val="0"/>
        <w:rPr>
          <w:rFonts w:ascii="Arial" w:hAnsi="Arial" w:cs="Arial"/>
          <w:noProof/>
          <w:sz w:val="22"/>
          <w:szCs w:val="22"/>
          <w:lang w:val="hr-HR" w:eastAsia="en-US"/>
        </w:rPr>
      </w:pPr>
    </w:p>
    <w:p w14:paraId="675188C3" w14:textId="77777777" w:rsidR="005F11A7" w:rsidRPr="00720BC4" w:rsidRDefault="005F11A7" w:rsidP="007C00D1">
      <w:pPr>
        <w:suppressAutoHyphens w:val="0"/>
        <w:rPr>
          <w:rFonts w:ascii="Arial" w:hAnsi="Arial" w:cs="Arial"/>
          <w:sz w:val="22"/>
          <w:szCs w:val="22"/>
          <w:lang w:val="en-US" w:eastAsia="en-US"/>
        </w:rPr>
      </w:pPr>
      <w:r w:rsidRPr="00720BC4">
        <w:rPr>
          <w:rFonts w:ascii="Arial" w:hAnsi="Arial" w:cs="Arial"/>
          <w:noProof/>
          <w:sz w:val="22"/>
          <w:szCs w:val="22"/>
          <w:lang w:val="hr-HR" w:eastAsia="en-US"/>
        </w:rPr>
        <w:t>________________________</w:t>
      </w:r>
      <w:r w:rsidRPr="00720BC4">
        <w:rPr>
          <w:rFonts w:ascii="Arial" w:hAnsi="Arial" w:cs="Arial"/>
          <w:noProof/>
          <w:sz w:val="22"/>
          <w:szCs w:val="22"/>
          <w:lang w:val="hr-HR" w:eastAsia="en-US"/>
        </w:rPr>
        <w:tab/>
      </w:r>
      <w:r w:rsidRPr="00720BC4">
        <w:rPr>
          <w:rFonts w:ascii="Arial" w:hAnsi="Arial" w:cs="Arial"/>
          <w:noProof/>
          <w:sz w:val="22"/>
          <w:szCs w:val="22"/>
          <w:lang w:val="hr-HR" w:eastAsia="en-US"/>
        </w:rPr>
        <w:tab/>
      </w:r>
      <w:r w:rsidRPr="00720BC4">
        <w:rPr>
          <w:rFonts w:ascii="Arial" w:hAnsi="Arial" w:cs="Arial"/>
          <w:noProof/>
          <w:sz w:val="22"/>
          <w:szCs w:val="22"/>
          <w:lang w:val="hr-HR" w:eastAsia="en-US"/>
        </w:rPr>
        <w:tab/>
      </w:r>
      <w:r w:rsidRPr="00720BC4">
        <w:rPr>
          <w:rFonts w:ascii="Arial" w:hAnsi="Arial" w:cs="Arial"/>
          <w:noProof/>
          <w:sz w:val="22"/>
          <w:szCs w:val="22"/>
          <w:lang w:val="hr-HR" w:eastAsia="en-US"/>
        </w:rPr>
        <w:tab/>
        <w:t>__________________________</w:t>
      </w:r>
      <w:r w:rsidRPr="00720BC4">
        <w:rPr>
          <w:rFonts w:ascii="Arial" w:hAnsi="Arial" w:cs="Arial"/>
          <w:noProof/>
          <w:sz w:val="22"/>
          <w:szCs w:val="22"/>
          <w:lang w:val="hr-HR" w:eastAsia="en-US"/>
        </w:rPr>
        <w:tab/>
      </w:r>
      <w:r w:rsidRPr="00720BC4">
        <w:rPr>
          <w:rFonts w:ascii="Arial" w:hAnsi="Arial" w:cs="Arial"/>
          <w:noProof/>
          <w:sz w:val="22"/>
          <w:szCs w:val="22"/>
          <w:lang w:val="hr-HR" w:eastAsia="en-US"/>
        </w:rPr>
        <w:tab/>
      </w:r>
      <w:r w:rsidRPr="00720BC4">
        <w:rPr>
          <w:rFonts w:ascii="Arial" w:hAnsi="Arial" w:cs="Arial"/>
          <w:noProof/>
          <w:sz w:val="22"/>
          <w:szCs w:val="22"/>
          <w:lang w:val="hr-HR" w:eastAsia="en-US"/>
        </w:rPr>
        <w:tab/>
      </w:r>
      <w:r w:rsidRPr="00720BC4">
        <w:rPr>
          <w:rFonts w:ascii="Arial" w:hAnsi="Arial" w:cs="Arial"/>
          <w:noProof/>
          <w:sz w:val="22"/>
          <w:szCs w:val="22"/>
          <w:lang w:val="hr-HR" w:eastAsia="en-US"/>
        </w:rPr>
        <w:tab/>
      </w:r>
    </w:p>
    <w:p w14:paraId="2EA13DE0" w14:textId="77777777" w:rsidR="00BC1C94" w:rsidRPr="00720BC4" w:rsidRDefault="00BC1C94" w:rsidP="007C00D1">
      <w:pPr>
        <w:suppressAutoHyphens w:val="0"/>
        <w:ind w:hanging="1"/>
        <w:rPr>
          <w:rFonts w:ascii="Arial" w:hAnsi="Arial" w:cs="Arial"/>
          <w:lang w:val="hr-HR"/>
        </w:rPr>
      </w:pPr>
    </w:p>
    <w:p w14:paraId="7ACF83E0" w14:textId="77777777" w:rsidR="00BC1C94" w:rsidRPr="00720BC4" w:rsidRDefault="00BC1C94" w:rsidP="007C00D1">
      <w:pPr>
        <w:suppressAutoHyphens w:val="0"/>
        <w:ind w:hanging="1"/>
        <w:rPr>
          <w:rFonts w:ascii="Arial" w:hAnsi="Arial" w:cs="Arial"/>
          <w:lang w:val="hr-HR"/>
        </w:rPr>
      </w:pPr>
    </w:p>
    <w:sectPr w:rsidR="00BC1C94" w:rsidRPr="00720BC4">
      <w:foot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7CDA6C" w14:textId="77777777" w:rsidR="00464CC7" w:rsidRDefault="00464CC7" w:rsidP="00BC1C94">
      <w:r>
        <w:separator/>
      </w:r>
    </w:p>
  </w:endnote>
  <w:endnote w:type="continuationSeparator" w:id="0">
    <w:p w14:paraId="157D8779" w14:textId="77777777" w:rsidR="00464CC7" w:rsidRDefault="00464CC7" w:rsidP="00BC1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FuturaBlack BT">
    <w:altName w:val="Courier New"/>
    <w:charset w:val="00"/>
    <w:family w:val="decorative"/>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99266" w14:textId="51C95111" w:rsidR="00BA5680" w:rsidRDefault="00464CC7" w:rsidP="00BC1C94">
    <w:pPr>
      <w:pStyle w:val="List"/>
      <w:spacing w:after="0"/>
      <w:jc w:val="center"/>
      <w:rPr>
        <w:rFonts w:ascii="Arial" w:hAnsi="Arial" w:cs="Arial"/>
        <w:sz w:val="16"/>
        <w:lang w:val="hr-HR"/>
      </w:rPr>
    </w:pPr>
  </w:p>
  <w:p w14:paraId="2A4222EE" w14:textId="626C222D" w:rsidR="00BA5680" w:rsidRDefault="00464CC7">
    <w:pPr>
      <w:pStyle w:val="List"/>
      <w:spacing w:after="0"/>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47E273" w14:textId="77777777" w:rsidR="00464CC7" w:rsidRDefault="00464CC7" w:rsidP="00BC1C94">
      <w:r>
        <w:separator/>
      </w:r>
    </w:p>
  </w:footnote>
  <w:footnote w:type="continuationSeparator" w:id="0">
    <w:p w14:paraId="4AF9BA6B" w14:textId="77777777" w:rsidR="00464CC7" w:rsidRDefault="00464CC7" w:rsidP="00BC1C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DB92EC32"/>
    <w:name w:val="WW8Num4"/>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singleLevel"/>
    <w:tmpl w:val="00000003"/>
    <w:name w:val="WW8Num6"/>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7"/>
    <w:lvl w:ilvl="0">
      <w:start w:val="1"/>
      <w:numFmt w:val="decimal"/>
      <w:lvlText w:val="%1."/>
      <w:lvlJc w:val="left"/>
      <w:pPr>
        <w:tabs>
          <w:tab w:val="num" w:pos="720"/>
        </w:tabs>
        <w:ind w:left="720" w:hanging="360"/>
      </w:pPr>
    </w:lvl>
  </w:abstractNum>
  <w:abstractNum w:abstractNumId="3" w15:restartNumberingAfterBreak="0">
    <w:nsid w:val="00000006"/>
    <w:multiLevelType w:val="multilevel"/>
    <w:tmpl w:val="0000000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F7534E2"/>
    <w:multiLevelType w:val="hybridMultilevel"/>
    <w:tmpl w:val="10AE6690"/>
    <w:lvl w:ilvl="0" w:tplc="04150001">
      <w:start w:val="1"/>
      <w:numFmt w:val="bullet"/>
      <w:lvlText w:val=""/>
      <w:lvlJc w:val="left"/>
      <w:pPr>
        <w:tabs>
          <w:tab w:val="num" w:pos="719"/>
        </w:tabs>
        <w:ind w:left="719" w:hanging="360"/>
      </w:pPr>
      <w:rPr>
        <w:rFonts w:ascii="Symbol" w:hAnsi="Symbol" w:hint="default"/>
      </w:rPr>
    </w:lvl>
    <w:lvl w:ilvl="1" w:tplc="04150003" w:tentative="1">
      <w:start w:val="1"/>
      <w:numFmt w:val="bullet"/>
      <w:lvlText w:val="o"/>
      <w:lvlJc w:val="left"/>
      <w:pPr>
        <w:tabs>
          <w:tab w:val="num" w:pos="1439"/>
        </w:tabs>
        <w:ind w:left="1439" w:hanging="360"/>
      </w:pPr>
      <w:rPr>
        <w:rFonts w:ascii="Courier New" w:hAnsi="Courier New" w:cs="Courier New" w:hint="default"/>
      </w:rPr>
    </w:lvl>
    <w:lvl w:ilvl="2" w:tplc="04150005" w:tentative="1">
      <w:start w:val="1"/>
      <w:numFmt w:val="bullet"/>
      <w:lvlText w:val=""/>
      <w:lvlJc w:val="left"/>
      <w:pPr>
        <w:tabs>
          <w:tab w:val="num" w:pos="2159"/>
        </w:tabs>
        <w:ind w:left="2159" w:hanging="360"/>
      </w:pPr>
      <w:rPr>
        <w:rFonts w:ascii="Wingdings" w:hAnsi="Wingdings" w:hint="default"/>
      </w:rPr>
    </w:lvl>
    <w:lvl w:ilvl="3" w:tplc="04150001" w:tentative="1">
      <w:start w:val="1"/>
      <w:numFmt w:val="bullet"/>
      <w:lvlText w:val=""/>
      <w:lvlJc w:val="left"/>
      <w:pPr>
        <w:tabs>
          <w:tab w:val="num" w:pos="2879"/>
        </w:tabs>
        <w:ind w:left="2879" w:hanging="360"/>
      </w:pPr>
      <w:rPr>
        <w:rFonts w:ascii="Symbol" w:hAnsi="Symbol" w:hint="default"/>
      </w:rPr>
    </w:lvl>
    <w:lvl w:ilvl="4" w:tplc="04150003" w:tentative="1">
      <w:start w:val="1"/>
      <w:numFmt w:val="bullet"/>
      <w:lvlText w:val="o"/>
      <w:lvlJc w:val="left"/>
      <w:pPr>
        <w:tabs>
          <w:tab w:val="num" w:pos="3599"/>
        </w:tabs>
        <w:ind w:left="3599" w:hanging="360"/>
      </w:pPr>
      <w:rPr>
        <w:rFonts w:ascii="Courier New" w:hAnsi="Courier New" w:cs="Courier New" w:hint="default"/>
      </w:rPr>
    </w:lvl>
    <w:lvl w:ilvl="5" w:tplc="04150005" w:tentative="1">
      <w:start w:val="1"/>
      <w:numFmt w:val="bullet"/>
      <w:lvlText w:val=""/>
      <w:lvlJc w:val="left"/>
      <w:pPr>
        <w:tabs>
          <w:tab w:val="num" w:pos="4319"/>
        </w:tabs>
        <w:ind w:left="4319" w:hanging="360"/>
      </w:pPr>
      <w:rPr>
        <w:rFonts w:ascii="Wingdings" w:hAnsi="Wingdings" w:hint="default"/>
      </w:rPr>
    </w:lvl>
    <w:lvl w:ilvl="6" w:tplc="04150001" w:tentative="1">
      <w:start w:val="1"/>
      <w:numFmt w:val="bullet"/>
      <w:lvlText w:val=""/>
      <w:lvlJc w:val="left"/>
      <w:pPr>
        <w:tabs>
          <w:tab w:val="num" w:pos="5039"/>
        </w:tabs>
        <w:ind w:left="5039" w:hanging="360"/>
      </w:pPr>
      <w:rPr>
        <w:rFonts w:ascii="Symbol" w:hAnsi="Symbol" w:hint="default"/>
      </w:rPr>
    </w:lvl>
    <w:lvl w:ilvl="7" w:tplc="04150003" w:tentative="1">
      <w:start w:val="1"/>
      <w:numFmt w:val="bullet"/>
      <w:lvlText w:val="o"/>
      <w:lvlJc w:val="left"/>
      <w:pPr>
        <w:tabs>
          <w:tab w:val="num" w:pos="5759"/>
        </w:tabs>
        <w:ind w:left="5759" w:hanging="360"/>
      </w:pPr>
      <w:rPr>
        <w:rFonts w:ascii="Courier New" w:hAnsi="Courier New" w:cs="Courier New" w:hint="default"/>
      </w:rPr>
    </w:lvl>
    <w:lvl w:ilvl="8" w:tplc="04150005" w:tentative="1">
      <w:start w:val="1"/>
      <w:numFmt w:val="bullet"/>
      <w:lvlText w:val=""/>
      <w:lvlJc w:val="left"/>
      <w:pPr>
        <w:tabs>
          <w:tab w:val="num" w:pos="6479"/>
        </w:tabs>
        <w:ind w:left="6479" w:hanging="360"/>
      </w:pPr>
      <w:rPr>
        <w:rFonts w:ascii="Wingdings" w:hAnsi="Wingdings" w:hint="default"/>
      </w:rPr>
    </w:lvl>
  </w:abstractNum>
  <w:abstractNum w:abstractNumId="5" w15:restartNumberingAfterBreak="0">
    <w:nsid w:val="0FA2603A"/>
    <w:multiLevelType w:val="hybridMultilevel"/>
    <w:tmpl w:val="3E8E2F68"/>
    <w:lvl w:ilvl="0" w:tplc="99FCD29C">
      <w:start w:val="1"/>
      <w:numFmt w:val="lowerLetter"/>
      <w:lvlText w:val="%1)"/>
      <w:lvlJc w:val="left"/>
      <w:pPr>
        <w:ind w:left="359" w:hanging="360"/>
      </w:pPr>
      <w:rPr>
        <w:rFonts w:hint="default"/>
      </w:rPr>
    </w:lvl>
    <w:lvl w:ilvl="1" w:tplc="041A0019" w:tentative="1">
      <w:start w:val="1"/>
      <w:numFmt w:val="lowerLetter"/>
      <w:lvlText w:val="%2."/>
      <w:lvlJc w:val="left"/>
      <w:pPr>
        <w:ind w:left="1079" w:hanging="360"/>
      </w:pPr>
    </w:lvl>
    <w:lvl w:ilvl="2" w:tplc="041A001B" w:tentative="1">
      <w:start w:val="1"/>
      <w:numFmt w:val="lowerRoman"/>
      <w:lvlText w:val="%3."/>
      <w:lvlJc w:val="right"/>
      <w:pPr>
        <w:ind w:left="1799" w:hanging="180"/>
      </w:pPr>
    </w:lvl>
    <w:lvl w:ilvl="3" w:tplc="041A000F" w:tentative="1">
      <w:start w:val="1"/>
      <w:numFmt w:val="decimal"/>
      <w:lvlText w:val="%4."/>
      <w:lvlJc w:val="left"/>
      <w:pPr>
        <w:ind w:left="2519" w:hanging="360"/>
      </w:pPr>
    </w:lvl>
    <w:lvl w:ilvl="4" w:tplc="041A0019" w:tentative="1">
      <w:start w:val="1"/>
      <w:numFmt w:val="lowerLetter"/>
      <w:lvlText w:val="%5."/>
      <w:lvlJc w:val="left"/>
      <w:pPr>
        <w:ind w:left="3239" w:hanging="360"/>
      </w:pPr>
    </w:lvl>
    <w:lvl w:ilvl="5" w:tplc="041A001B" w:tentative="1">
      <w:start w:val="1"/>
      <w:numFmt w:val="lowerRoman"/>
      <w:lvlText w:val="%6."/>
      <w:lvlJc w:val="right"/>
      <w:pPr>
        <w:ind w:left="3959" w:hanging="180"/>
      </w:pPr>
    </w:lvl>
    <w:lvl w:ilvl="6" w:tplc="041A000F" w:tentative="1">
      <w:start w:val="1"/>
      <w:numFmt w:val="decimal"/>
      <w:lvlText w:val="%7."/>
      <w:lvlJc w:val="left"/>
      <w:pPr>
        <w:ind w:left="4679" w:hanging="360"/>
      </w:pPr>
    </w:lvl>
    <w:lvl w:ilvl="7" w:tplc="041A0019" w:tentative="1">
      <w:start w:val="1"/>
      <w:numFmt w:val="lowerLetter"/>
      <w:lvlText w:val="%8."/>
      <w:lvlJc w:val="left"/>
      <w:pPr>
        <w:ind w:left="5399" w:hanging="360"/>
      </w:pPr>
    </w:lvl>
    <w:lvl w:ilvl="8" w:tplc="041A001B" w:tentative="1">
      <w:start w:val="1"/>
      <w:numFmt w:val="lowerRoman"/>
      <w:lvlText w:val="%9."/>
      <w:lvlJc w:val="right"/>
      <w:pPr>
        <w:ind w:left="6119" w:hanging="180"/>
      </w:pPr>
    </w:lvl>
  </w:abstractNum>
  <w:abstractNum w:abstractNumId="6" w15:restartNumberingAfterBreak="0">
    <w:nsid w:val="1D601D9D"/>
    <w:multiLevelType w:val="hybridMultilevel"/>
    <w:tmpl w:val="7E6E9E86"/>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7" w15:restartNumberingAfterBreak="0">
    <w:nsid w:val="452612D5"/>
    <w:multiLevelType w:val="hybridMultilevel"/>
    <w:tmpl w:val="423EAD82"/>
    <w:lvl w:ilvl="0" w:tplc="041A0001">
      <w:start w:val="1"/>
      <w:numFmt w:val="bullet"/>
      <w:lvlText w:val=""/>
      <w:lvlJc w:val="left"/>
      <w:pPr>
        <w:ind w:left="719" w:hanging="360"/>
      </w:pPr>
      <w:rPr>
        <w:rFonts w:ascii="Symbol" w:hAnsi="Symbol" w:hint="default"/>
      </w:rPr>
    </w:lvl>
    <w:lvl w:ilvl="1" w:tplc="041A0003" w:tentative="1">
      <w:start w:val="1"/>
      <w:numFmt w:val="bullet"/>
      <w:lvlText w:val="o"/>
      <w:lvlJc w:val="left"/>
      <w:pPr>
        <w:ind w:left="1439" w:hanging="360"/>
      </w:pPr>
      <w:rPr>
        <w:rFonts w:ascii="Courier New" w:hAnsi="Courier New" w:cs="Courier New" w:hint="default"/>
      </w:rPr>
    </w:lvl>
    <w:lvl w:ilvl="2" w:tplc="041A0005" w:tentative="1">
      <w:start w:val="1"/>
      <w:numFmt w:val="bullet"/>
      <w:lvlText w:val=""/>
      <w:lvlJc w:val="left"/>
      <w:pPr>
        <w:ind w:left="2159" w:hanging="360"/>
      </w:pPr>
      <w:rPr>
        <w:rFonts w:ascii="Wingdings" w:hAnsi="Wingdings" w:hint="default"/>
      </w:rPr>
    </w:lvl>
    <w:lvl w:ilvl="3" w:tplc="041A0001" w:tentative="1">
      <w:start w:val="1"/>
      <w:numFmt w:val="bullet"/>
      <w:lvlText w:val=""/>
      <w:lvlJc w:val="left"/>
      <w:pPr>
        <w:ind w:left="2879" w:hanging="360"/>
      </w:pPr>
      <w:rPr>
        <w:rFonts w:ascii="Symbol" w:hAnsi="Symbol" w:hint="default"/>
      </w:rPr>
    </w:lvl>
    <w:lvl w:ilvl="4" w:tplc="041A0003" w:tentative="1">
      <w:start w:val="1"/>
      <w:numFmt w:val="bullet"/>
      <w:lvlText w:val="o"/>
      <w:lvlJc w:val="left"/>
      <w:pPr>
        <w:ind w:left="3599" w:hanging="360"/>
      </w:pPr>
      <w:rPr>
        <w:rFonts w:ascii="Courier New" w:hAnsi="Courier New" w:cs="Courier New" w:hint="default"/>
      </w:rPr>
    </w:lvl>
    <w:lvl w:ilvl="5" w:tplc="041A0005" w:tentative="1">
      <w:start w:val="1"/>
      <w:numFmt w:val="bullet"/>
      <w:lvlText w:val=""/>
      <w:lvlJc w:val="left"/>
      <w:pPr>
        <w:ind w:left="4319" w:hanging="360"/>
      </w:pPr>
      <w:rPr>
        <w:rFonts w:ascii="Wingdings" w:hAnsi="Wingdings" w:hint="default"/>
      </w:rPr>
    </w:lvl>
    <w:lvl w:ilvl="6" w:tplc="041A0001" w:tentative="1">
      <w:start w:val="1"/>
      <w:numFmt w:val="bullet"/>
      <w:lvlText w:val=""/>
      <w:lvlJc w:val="left"/>
      <w:pPr>
        <w:ind w:left="5039" w:hanging="360"/>
      </w:pPr>
      <w:rPr>
        <w:rFonts w:ascii="Symbol" w:hAnsi="Symbol" w:hint="default"/>
      </w:rPr>
    </w:lvl>
    <w:lvl w:ilvl="7" w:tplc="041A0003" w:tentative="1">
      <w:start w:val="1"/>
      <w:numFmt w:val="bullet"/>
      <w:lvlText w:val="o"/>
      <w:lvlJc w:val="left"/>
      <w:pPr>
        <w:ind w:left="5759" w:hanging="360"/>
      </w:pPr>
      <w:rPr>
        <w:rFonts w:ascii="Courier New" w:hAnsi="Courier New" w:cs="Courier New" w:hint="default"/>
      </w:rPr>
    </w:lvl>
    <w:lvl w:ilvl="8" w:tplc="041A0005" w:tentative="1">
      <w:start w:val="1"/>
      <w:numFmt w:val="bullet"/>
      <w:lvlText w:val=""/>
      <w:lvlJc w:val="left"/>
      <w:pPr>
        <w:ind w:left="6479" w:hanging="360"/>
      </w:pPr>
      <w:rPr>
        <w:rFonts w:ascii="Wingdings" w:hAnsi="Wingdings" w:hint="default"/>
      </w:rPr>
    </w:lvl>
  </w:abstractNum>
  <w:abstractNum w:abstractNumId="8" w15:restartNumberingAfterBreak="0">
    <w:nsid w:val="62726E77"/>
    <w:multiLevelType w:val="hybridMultilevel"/>
    <w:tmpl w:val="544EB05A"/>
    <w:lvl w:ilvl="0" w:tplc="041A0017">
      <w:start w:val="1"/>
      <w:numFmt w:val="lowerLetter"/>
      <w:lvlText w:val="%1)"/>
      <w:lvlJc w:val="left"/>
      <w:pPr>
        <w:ind w:left="719" w:hanging="360"/>
      </w:pPr>
    </w:lvl>
    <w:lvl w:ilvl="1" w:tplc="041A0019" w:tentative="1">
      <w:start w:val="1"/>
      <w:numFmt w:val="lowerLetter"/>
      <w:lvlText w:val="%2."/>
      <w:lvlJc w:val="left"/>
      <w:pPr>
        <w:ind w:left="1439" w:hanging="360"/>
      </w:pPr>
    </w:lvl>
    <w:lvl w:ilvl="2" w:tplc="041A001B" w:tentative="1">
      <w:start w:val="1"/>
      <w:numFmt w:val="lowerRoman"/>
      <w:lvlText w:val="%3."/>
      <w:lvlJc w:val="right"/>
      <w:pPr>
        <w:ind w:left="2159" w:hanging="180"/>
      </w:pPr>
    </w:lvl>
    <w:lvl w:ilvl="3" w:tplc="041A000F" w:tentative="1">
      <w:start w:val="1"/>
      <w:numFmt w:val="decimal"/>
      <w:lvlText w:val="%4."/>
      <w:lvlJc w:val="left"/>
      <w:pPr>
        <w:ind w:left="2879" w:hanging="360"/>
      </w:pPr>
    </w:lvl>
    <w:lvl w:ilvl="4" w:tplc="041A0019" w:tentative="1">
      <w:start w:val="1"/>
      <w:numFmt w:val="lowerLetter"/>
      <w:lvlText w:val="%5."/>
      <w:lvlJc w:val="left"/>
      <w:pPr>
        <w:ind w:left="3599" w:hanging="360"/>
      </w:pPr>
    </w:lvl>
    <w:lvl w:ilvl="5" w:tplc="041A001B" w:tentative="1">
      <w:start w:val="1"/>
      <w:numFmt w:val="lowerRoman"/>
      <w:lvlText w:val="%6."/>
      <w:lvlJc w:val="right"/>
      <w:pPr>
        <w:ind w:left="4319" w:hanging="180"/>
      </w:pPr>
    </w:lvl>
    <w:lvl w:ilvl="6" w:tplc="041A000F" w:tentative="1">
      <w:start w:val="1"/>
      <w:numFmt w:val="decimal"/>
      <w:lvlText w:val="%7."/>
      <w:lvlJc w:val="left"/>
      <w:pPr>
        <w:ind w:left="5039" w:hanging="360"/>
      </w:pPr>
    </w:lvl>
    <w:lvl w:ilvl="7" w:tplc="041A0019" w:tentative="1">
      <w:start w:val="1"/>
      <w:numFmt w:val="lowerLetter"/>
      <w:lvlText w:val="%8."/>
      <w:lvlJc w:val="left"/>
      <w:pPr>
        <w:ind w:left="5759" w:hanging="360"/>
      </w:pPr>
    </w:lvl>
    <w:lvl w:ilvl="8" w:tplc="041A001B" w:tentative="1">
      <w:start w:val="1"/>
      <w:numFmt w:val="lowerRoman"/>
      <w:lvlText w:val="%9."/>
      <w:lvlJc w:val="right"/>
      <w:pPr>
        <w:ind w:left="6479" w:hanging="180"/>
      </w:pPr>
    </w:lvl>
  </w:abstractNum>
  <w:abstractNum w:abstractNumId="9" w15:restartNumberingAfterBreak="0">
    <w:nsid w:val="68C17D42"/>
    <w:multiLevelType w:val="hybridMultilevel"/>
    <w:tmpl w:val="5EC07AB0"/>
    <w:lvl w:ilvl="0" w:tplc="041A0001">
      <w:start w:val="1"/>
      <w:numFmt w:val="bullet"/>
      <w:lvlText w:val=""/>
      <w:lvlJc w:val="left"/>
      <w:pPr>
        <w:ind w:left="719" w:hanging="360"/>
      </w:pPr>
      <w:rPr>
        <w:rFonts w:ascii="Symbol" w:hAnsi="Symbol" w:hint="default"/>
      </w:rPr>
    </w:lvl>
    <w:lvl w:ilvl="1" w:tplc="041A0003" w:tentative="1">
      <w:start w:val="1"/>
      <w:numFmt w:val="bullet"/>
      <w:lvlText w:val="o"/>
      <w:lvlJc w:val="left"/>
      <w:pPr>
        <w:ind w:left="1439" w:hanging="360"/>
      </w:pPr>
      <w:rPr>
        <w:rFonts w:ascii="Courier New" w:hAnsi="Courier New" w:cs="Courier New" w:hint="default"/>
      </w:rPr>
    </w:lvl>
    <w:lvl w:ilvl="2" w:tplc="041A0005" w:tentative="1">
      <w:start w:val="1"/>
      <w:numFmt w:val="bullet"/>
      <w:lvlText w:val=""/>
      <w:lvlJc w:val="left"/>
      <w:pPr>
        <w:ind w:left="2159" w:hanging="360"/>
      </w:pPr>
      <w:rPr>
        <w:rFonts w:ascii="Wingdings" w:hAnsi="Wingdings" w:hint="default"/>
      </w:rPr>
    </w:lvl>
    <w:lvl w:ilvl="3" w:tplc="041A0001" w:tentative="1">
      <w:start w:val="1"/>
      <w:numFmt w:val="bullet"/>
      <w:lvlText w:val=""/>
      <w:lvlJc w:val="left"/>
      <w:pPr>
        <w:ind w:left="2879" w:hanging="360"/>
      </w:pPr>
      <w:rPr>
        <w:rFonts w:ascii="Symbol" w:hAnsi="Symbol" w:hint="default"/>
      </w:rPr>
    </w:lvl>
    <w:lvl w:ilvl="4" w:tplc="041A0003" w:tentative="1">
      <w:start w:val="1"/>
      <w:numFmt w:val="bullet"/>
      <w:lvlText w:val="o"/>
      <w:lvlJc w:val="left"/>
      <w:pPr>
        <w:ind w:left="3599" w:hanging="360"/>
      </w:pPr>
      <w:rPr>
        <w:rFonts w:ascii="Courier New" w:hAnsi="Courier New" w:cs="Courier New" w:hint="default"/>
      </w:rPr>
    </w:lvl>
    <w:lvl w:ilvl="5" w:tplc="041A0005" w:tentative="1">
      <w:start w:val="1"/>
      <w:numFmt w:val="bullet"/>
      <w:lvlText w:val=""/>
      <w:lvlJc w:val="left"/>
      <w:pPr>
        <w:ind w:left="4319" w:hanging="360"/>
      </w:pPr>
      <w:rPr>
        <w:rFonts w:ascii="Wingdings" w:hAnsi="Wingdings" w:hint="default"/>
      </w:rPr>
    </w:lvl>
    <w:lvl w:ilvl="6" w:tplc="041A0001" w:tentative="1">
      <w:start w:val="1"/>
      <w:numFmt w:val="bullet"/>
      <w:lvlText w:val=""/>
      <w:lvlJc w:val="left"/>
      <w:pPr>
        <w:ind w:left="5039" w:hanging="360"/>
      </w:pPr>
      <w:rPr>
        <w:rFonts w:ascii="Symbol" w:hAnsi="Symbol" w:hint="default"/>
      </w:rPr>
    </w:lvl>
    <w:lvl w:ilvl="7" w:tplc="041A0003" w:tentative="1">
      <w:start w:val="1"/>
      <w:numFmt w:val="bullet"/>
      <w:lvlText w:val="o"/>
      <w:lvlJc w:val="left"/>
      <w:pPr>
        <w:ind w:left="5759" w:hanging="360"/>
      </w:pPr>
      <w:rPr>
        <w:rFonts w:ascii="Courier New" w:hAnsi="Courier New" w:cs="Courier New" w:hint="default"/>
      </w:rPr>
    </w:lvl>
    <w:lvl w:ilvl="8" w:tplc="041A0005" w:tentative="1">
      <w:start w:val="1"/>
      <w:numFmt w:val="bullet"/>
      <w:lvlText w:val=""/>
      <w:lvlJc w:val="left"/>
      <w:pPr>
        <w:ind w:left="6479" w:hanging="360"/>
      </w:pPr>
      <w:rPr>
        <w:rFonts w:ascii="Wingdings" w:hAnsi="Wingdings" w:hint="default"/>
      </w:rPr>
    </w:lvl>
  </w:abstractNum>
  <w:abstractNum w:abstractNumId="10" w15:restartNumberingAfterBreak="0">
    <w:nsid w:val="7A5A3183"/>
    <w:multiLevelType w:val="hybridMultilevel"/>
    <w:tmpl w:val="7BC4A63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7D265EE8"/>
    <w:multiLevelType w:val="hybridMultilevel"/>
    <w:tmpl w:val="7FEADC76"/>
    <w:lvl w:ilvl="0" w:tplc="041A0001">
      <w:start w:val="1"/>
      <w:numFmt w:val="bullet"/>
      <w:lvlText w:val=""/>
      <w:lvlJc w:val="left"/>
      <w:pPr>
        <w:ind w:left="719" w:hanging="360"/>
      </w:pPr>
      <w:rPr>
        <w:rFonts w:ascii="Symbol" w:hAnsi="Symbol" w:hint="default"/>
      </w:rPr>
    </w:lvl>
    <w:lvl w:ilvl="1" w:tplc="041A0003" w:tentative="1">
      <w:start w:val="1"/>
      <w:numFmt w:val="bullet"/>
      <w:lvlText w:val="o"/>
      <w:lvlJc w:val="left"/>
      <w:pPr>
        <w:ind w:left="1439" w:hanging="360"/>
      </w:pPr>
      <w:rPr>
        <w:rFonts w:ascii="Courier New" w:hAnsi="Courier New" w:cs="Courier New" w:hint="default"/>
      </w:rPr>
    </w:lvl>
    <w:lvl w:ilvl="2" w:tplc="041A0005" w:tentative="1">
      <w:start w:val="1"/>
      <w:numFmt w:val="bullet"/>
      <w:lvlText w:val=""/>
      <w:lvlJc w:val="left"/>
      <w:pPr>
        <w:ind w:left="2159" w:hanging="360"/>
      </w:pPr>
      <w:rPr>
        <w:rFonts w:ascii="Wingdings" w:hAnsi="Wingdings" w:hint="default"/>
      </w:rPr>
    </w:lvl>
    <w:lvl w:ilvl="3" w:tplc="041A0001" w:tentative="1">
      <w:start w:val="1"/>
      <w:numFmt w:val="bullet"/>
      <w:lvlText w:val=""/>
      <w:lvlJc w:val="left"/>
      <w:pPr>
        <w:ind w:left="2879" w:hanging="360"/>
      </w:pPr>
      <w:rPr>
        <w:rFonts w:ascii="Symbol" w:hAnsi="Symbol" w:hint="default"/>
      </w:rPr>
    </w:lvl>
    <w:lvl w:ilvl="4" w:tplc="041A0003" w:tentative="1">
      <w:start w:val="1"/>
      <w:numFmt w:val="bullet"/>
      <w:lvlText w:val="o"/>
      <w:lvlJc w:val="left"/>
      <w:pPr>
        <w:ind w:left="3599" w:hanging="360"/>
      </w:pPr>
      <w:rPr>
        <w:rFonts w:ascii="Courier New" w:hAnsi="Courier New" w:cs="Courier New" w:hint="default"/>
      </w:rPr>
    </w:lvl>
    <w:lvl w:ilvl="5" w:tplc="041A0005" w:tentative="1">
      <w:start w:val="1"/>
      <w:numFmt w:val="bullet"/>
      <w:lvlText w:val=""/>
      <w:lvlJc w:val="left"/>
      <w:pPr>
        <w:ind w:left="4319" w:hanging="360"/>
      </w:pPr>
      <w:rPr>
        <w:rFonts w:ascii="Wingdings" w:hAnsi="Wingdings" w:hint="default"/>
      </w:rPr>
    </w:lvl>
    <w:lvl w:ilvl="6" w:tplc="041A0001" w:tentative="1">
      <w:start w:val="1"/>
      <w:numFmt w:val="bullet"/>
      <w:lvlText w:val=""/>
      <w:lvlJc w:val="left"/>
      <w:pPr>
        <w:ind w:left="5039" w:hanging="360"/>
      </w:pPr>
      <w:rPr>
        <w:rFonts w:ascii="Symbol" w:hAnsi="Symbol" w:hint="default"/>
      </w:rPr>
    </w:lvl>
    <w:lvl w:ilvl="7" w:tplc="041A0003" w:tentative="1">
      <w:start w:val="1"/>
      <w:numFmt w:val="bullet"/>
      <w:lvlText w:val="o"/>
      <w:lvlJc w:val="left"/>
      <w:pPr>
        <w:ind w:left="5759" w:hanging="360"/>
      </w:pPr>
      <w:rPr>
        <w:rFonts w:ascii="Courier New" w:hAnsi="Courier New" w:cs="Courier New" w:hint="default"/>
      </w:rPr>
    </w:lvl>
    <w:lvl w:ilvl="8" w:tplc="041A0005" w:tentative="1">
      <w:start w:val="1"/>
      <w:numFmt w:val="bullet"/>
      <w:lvlText w:val=""/>
      <w:lvlJc w:val="left"/>
      <w:pPr>
        <w:ind w:left="6479"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6"/>
  </w:num>
  <w:num w:numId="7">
    <w:abstractNumId w:val="11"/>
  </w:num>
  <w:num w:numId="8">
    <w:abstractNumId w:val="9"/>
  </w:num>
  <w:num w:numId="9">
    <w:abstractNumId w:val="8"/>
  </w:num>
  <w:num w:numId="10">
    <w:abstractNumId w:val="5"/>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C94"/>
    <w:rsid w:val="000270F8"/>
    <w:rsid w:val="000323EF"/>
    <w:rsid w:val="0004587C"/>
    <w:rsid w:val="00057C91"/>
    <w:rsid w:val="00067D3A"/>
    <w:rsid w:val="00077B21"/>
    <w:rsid w:val="0008020A"/>
    <w:rsid w:val="00083BC8"/>
    <w:rsid w:val="0008646A"/>
    <w:rsid w:val="00097A15"/>
    <w:rsid w:val="000D6ABE"/>
    <w:rsid w:val="000D7108"/>
    <w:rsid w:val="000F438D"/>
    <w:rsid w:val="000F4430"/>
    <w:rsid w:val="00121982"/>
    <w:rsid w:val="001279D2"/>
    <w:rsid w:val="001476EF"/>
    <w:rsid w:val="001715FF"/>
    <w:rsid w:val="00174EF7"/>
    <w:rsid w:val="0018435A"/>
    <w:rsid w:val="00186A71"/>
    <w:rsid w:val="001A7ECD"/>
    <w:rsid w:val="001B693B"/>
    <w:rsid w:val="001C601E"/>
    <w:rsid w:val="001C736E"/>
    <w:rsid w:val="001D20E0"/>
    <w:rsid w:val="001F4227"/>
    <w:rsid w:val="00216AEC"/>
    <w:rsid w:val="00234B2B"/>
    <w:rsid w:val="00252299"/>
    <w:rsid w:val="0027219F"/>
    <w:rsid w:val="002A36D5"/>
    <w:rsid w:val="002A6777"/>
    <w:rsid w:val="002B6EF9"/>
    <w:rsid w:val="002C500B"/>
    <w:rsid w:val="002D21E6"/>
    <w:rsid w:val="002F3D02"/>
    <w:rsid w:val="0033380C"/>
    <w:rsid w:val="00395429"/>
    <w:rsid w:val="003B4B76"/>
    <w:rsid w:val="003C2F82"/>
    <w:rsid w:val="00444214"/>
    <w:rsid w:val="00457276"/>
    <w:rsid w:val="004607B3"/>
    <w:rsid w:val="00462F35"/>
    <w:rsid w:val="00464CC7"/>
    <w:rsid w:val="00466AA7"/>
    <w:rsid w:val="00473A97"/>
    <w:rsid w:val="004759C4"/>
    <w:rsid w:val="0049339E"/>
    <w:rsid w:val="0049385C"/>
    <w:rsid w:val="004A3369"/>
    <w:rsid w:val="004F06B0"/>
    <w:rsid w:val="004F3A2A"/>
    <w:rsid w:val="00507CED"/>
    <w:rsid w:val="005125F2"/>
    <w:rsid w:val="005168D9"/>
    <w:rsid w:val="00522D8B"/>
    <w:rsid w:val="0053439B"/>
    <w:rsid w:val="00542A12"/>
    <w:rsid w:val="00556EA5"/>
    <w:rsid w:val="00557C29"/>
    <w:rsid w:val="005963FD"/>
    <w:rsid w:val="005A744B"/>
    <w:rsid w:val="005F11A7"/>
    <w:rsid w:val="005F3271"/>
    <w:rsid w:val="00620B1C"/>
    <w:rsid w:val="006255E1"/>
    <w:rsid w:val="00666B08"/>
    <w:rsid w:val="00674C1F"/>
    <w:rsid w:val="00685566"/>
    <w:rsid w:val="006913F2"/>
    <w:rsid w:val="006953C9"/>
    <w:rsid w:val="006D3500"/>
    <w:rsid w:val="006D54BD"/>
    <w:rsid w:val="006F0593"/>
    <w:rsid w:val="00707CAE"/>
    <w:rsid w:val="00712614"/>
    <w:rsid w:val="00720BC4"/>
    <w:rsid w:val="00744389"/>
    <w:rsid w:val="00757C2D"/>
    <w:rsid w:val="00760910"/>
    <w:rsid w:val="00762A77"/>
    <w:rsid w:val="00770D8E"/>
    <w:rsid w:val="007879A9"/>
    <w:rsid w:val="00791A5A"/>
    <w:rsid w:val="007C00D1"/>
    <w:rsid w:val="007F326E"/>
    <w:rsid w:val="00821034"/>
    <w:rsid w:val="008242A5"/>
    <w:rsid w:val="00847906"/>
    <w:rsid w:val="00854614"/>
    <w:rsid w:val="00855424"/>
    <w:rsid w:val="008856CD"/>
    <w:rsid w:val="008A6993"/>
    <w:rsid w:val="008E26B6"/>
    <w:rsid w:val="008E4E0F"/>
    <w:rsid w:val="00916770"/>
    <w:rsid w:val="00945DDD"/>
    <w:rsid w:val="009742BE"/>
    <w:rsid w:val="0098083A"/>
    <w:rsid w:val="009938ED"/>
    <w:rsid w:val="009B6471"/>
    <w:rsid w:val="009C68D6"/>
    <w:rsid w:val="009D5D99"/>
    <w:rsid w:val="009F4025"/>
    <w:rsid w:val="00A00E7B"/>
    <w:rsid w:val="00A15B7B"/>
    <w:rsid w:val="00A27C46"/>
    <w:rsid w:val="00A32578"/>
    <w:rsid w:val="00A5042B"/>
    <w:rsid w:val="00A51163"/>
    <w:rsid w:val="00AA237C"/>
    <w:rsid w:val="00AA6AAB"/>
    <w:rsid w:val="00AB5C72"/>
    <w:rsid w:val="00AB5D35"/>
    <w:rsid w:val="00AC3DC3"/>
    <w:rsid w:val="00AE17CD"/>
    <w:rsid w:val="00B03555"/>
    <w:rsid w:val="00B259AE"/>
    <w:rsid w:val="00B261E4"/>
    <w:rsid w:val="00B42C9C"/>
    <w:rsid w:val="00B94EDA"/>
    <w:rsid w:val="00B95915"/>
    <w:rsid w:val="00BC1C94"/>
    <w:rsid w:val="00BF241D"/>
    <w:rsid w:val="00C05F48"/>
    <w:rsid w:val="00C0785A"/>
    <w:rsid w:val="00C12119"/>
    <w:rsid w:val="00C255AF"/>
    <w:rsid w:val="00C517CC"/>
    <w:rsid w:val="00C76C83"/>
    <w:rsid w:val="00C81C09"/>
    <w:rsid w:val="00C81D9C"/>
    <w:rsid w:val="00C962E6"/>
    <w:rsid w:val="00CA2826"/>
    <w:rsid w:val="00CA72EB"/>
    <w:rsid w:val="00CD757B"/>
    <w:rsid w:val="00CE0574"/>
    <w:rsid w:val="00CE05E3"/>
    <w:rsid w:val="00D952A4"/>
    <w:rsid w:val="00DA587C"/>
    <w:rsid w:val="00DB1892"/>
    <w:rsid w:val="00DD154B"/>
    <w:rsid w:val="00DE5223"/>
    <w:rsid w:val="00DF41F3"/>
    <w:rsid w:val="00DF5A3C"/>
    <w:rsid w:val="00E36F64"/>
    <w:rsid w:val="00E409F7"/>
    <w:rsid w:val="00E53A2A"/>
    <w:rsid w:val="00E6365A"/>
    <w:rsid w:val="00EC5702"/>
    <w:rsid w:val="00ED7F7E"/>
    <w:rsid w:val="00EE0759"/>
    <w:rsid w:val="00EF67A6"/>
    <w:rsid w:val="00F2048A"/>
    <w:rsid w:val="00F22C9F"/>
    <w:rsid w:val="00F5105F"/>
    <w:rsid w:val="00F56826"/>
    <w:rsid w:val="00F56875"/>
    <w:rsid w:val="00F56CC2"/>
    <w:rsid w:val="00F81007"/>
    <w:rsid w:val="00F913F1"/>
    <w:rsid w:val="00F93977"/>
    <w:rsid w:val="00FA66BE"/>
    <w:rsid w:val="00FC6CBA"/>
  </w:rsids>
  <m:mathPr>
    <m:mathFont m:val="Cambria Math"/>
    <m:brkBin m:val="before"/>
    <m:brkBinSub m:val="--"/>
    <m:smallFrac m:val="0"/>
    <m:dispDef/>
    <m:lMargin m:val="0"/>
    <m:rMargin m:val="0"/>
    <m:defJc m:val="centerGroup"/>
    <m:wrapIndent m:val="1440"/>
    <m:intLim m:val="subSup"/>
    <m:naryLim m:val="undOvr"/>
  </m:mathPr>
  <w:themeFontLang w:val="hr-HR" w:eastAsia="hr-H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B02544"/>
  <w15:chartTrackingRefBased/>
  <w15:docId w15:val="{A6299C32-EF2E-48F2-82A0-4CD01B2F1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67A6"/>
    <w:pPr>
      <w:suppressAutoHyphens/>
      <w:spacing w:after="0" w:line="240" w:lineRule="auto"/>
    </w:pPr>
    <w:rPr>
      <w:rFonts w:ascii="Times New Roman" w:eastAsia="Times New Roman" w:hAnsi="Times New Roman" w:cs="Times New Roman"/>
      <w:sz w:val="20"/>
      <w:szCs w:val="20"/>
      <w:lang w:val="pl-PL"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23">
    <w:name w:val="style23"/>
    <w:rsid w:val="00BC1C94"/>
  </w:style>
  <w:style w:type="character" w:customStyle="1" w:styleId="hps">
    <w:name w:val="hps"/>
    <w:basedOn w:val="DefaultParagraphFont"/>
    <w:rsid w:val="00BC1C94"/>
  </w:style>
  <w:style w:type="character" w:customStyle="1" w:styleId="hpsalt-edited">
    <w:name w:val="hps alt-edited"/>
    <w:basedOn w:val="DefaultParagraphFont"/>
    <w:rsid w:val="00BC1C94"/>
  </w:style>
  <w:style w:type="paragraph" w:styleId="List">
    <w:name w:val="List"/>
    <w:basedOn w:val="BodyText"/>
    <w:rsid w:val="00BC1C94"/>
    <w:rPr>
      <w:rFonts w:cs="Tahoma"/>
    </w:rPr>
  </w:style>
  <w:style w:type="paragraph" w:styleId="Title">
    <w:name w:val="Title"/>
    <w:basedOn w:val="Normal"/>
    <w:next w:val="Subtitle"/>
    <w:link w:val="TitleChar"/>
    <w:qFormat/>
    <w:rsid w:val="00BC1C94"/>
    <w:pPr>
      <w:jc w:val="center"/>
    </w:pPr>
    <w:rPr>
      <w:rFonts w:ascii="FuturaBlack BT" w:hAnsi="FuturaBlack BT"/>
      <w:sz w:val="70"/>
      <w:szCs w:val="24"/>
      <w:lang w:val="de-DE"/>
    </w:rPr>
  </w:style>
  <w:style w:type="character" w:customStyle="1" w:styleId="TitleChar">
    <w:name w:val="Title Char"/>
    <w:basedOn w:val="DefaultParagraphFont"/>
    <w:link w:val="Title"/>
    <w:rsid w:val="00BC1C94"/>
    <w:rPr>
      <w:rFonts w:ascii="FuturaBlack BT" w:eastAsia="Times New Roman" w:hAnsi="FuturaBlack BT" w:cs="Times New Roman"/>
      <w:sz w:val="70"/>
      <w:szCs w:val="24"/>
      <w:lang w:val="de-DE" w:eastAsia="ar-SA"/>
    </w:rPr>
  </w:style>
  <w:style w:type="paragraph" w:styleId="Subtitle">
    <w:name w:val="Subtitle"/>
    <w:basedOn w:val="Normal"/>
    <w:next w:val="BodyText"/>
    <w:link w:val="SubtitleChar"/>
    <w:qFormat/>
    <w:rsid w:val="00BC1C94"/>
    <w:pPr>
      <w:spacing w:line="288" w:lineRule="auto"/>
      <w:jc w:val="center"/>
    </w:pPr>
    <w:rPr>
      <w:b/>
      <w:bCs/>
      <w:color w:val="333399"/>
      <w:sz w:val="24"/>
      <w:szCs w:val="24"/>
    </w:rPr>
  </w:style>
  <w:style w:type="character" w:customStyle="1" w:styleId="SubtitleChar">
    <w:name w:val="Subtitle Char"/>
    <w:basedOn w:val="DefaultParagraphFont"/>
    <w:link w:val="Subtitle"/>
    <w:rsid w:val="00BC1C94"/>
    <w:rPr>
      <w:rFonts w:ascii="Times New Roman" w:eastAsia="Times New Roman" w:hAnsi="Times New Roman" w:cs="Times New Roman"/>
      <w:b/>
      <w:bCs/>
      <w:color w:val="333399"/>
      <w:sz w:val="24"/>
      <w:szCs w:val="24"/>
      <w:lang w:val="pl-PL" w:eastAsia="ar-SA"/>
    </w:rPr>
  </w:style>
  <w:style w:type="paragraph" w:styleId="HTMLPreformatted">
    <w:name w:val="HTML Preformatted"/>
    <w:basedOn w:val="Normal"/>
    <w:link w:val="HTMLPreformattedChar"/>
    <w:rsid w:val="00BC1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rPr>
  </w:style>
  <w:style w:type="character" w:customStyle="1" w:styleId="HTMLPreformattedChar">
    <w:name w:val="HTML Preformatted Char"/>
    <w:basedOn w:val="DefaultParagraphFont"/>
    <w:link w:val="HTMLPreformatted"/>
    <w:rsid w:val="00BC1C94"/>
    <w:rPr>
      <w:rFonts w:ascii="Courier New" w:eastAsia="Times New Roman" w:hAnsi="Courier New" w:cs="Courier New"/>
      <w:sz w:val="20"/>
      <w:szCs w:val="20"/>
      <w:lang w:val="pl-PL" w:eastAsia="ar-SA"/>
    </w:rPr>
  </w:style>
  <w:style w:type="paragraph" w:styleId="ListParagraph">
    <w:name w:val="List Paragraph"/>
    <w:aliases w:val="Paragraph,Paragraphe de liste PBLH,Graph &amp; Table tite,Normal bullet 2,Bullet list,Figure_name,Equipment,Numbered Indented Text,List Paragraph1,lp1,List Paragraph11,List Paragraph Char Char Char,List Paragraph Char Char,Citation List,Graf"/>
    <w:basedOn w:val="Normal"/>
    <w:link w:val="ListParagraphChar"/>
    <w:uiPriority w:val="34"/>
    <w:qFormat/>
    <w:rsid w:val="00BC1C94"/>
    <w:pPr>
      <w:suppressAutoHyphens w:val="0"/>
      <w:ind w:left="708"/>
    </w:pPr>
    <w:rPr>
      <w:sz w:val="24"/>
      <w:szCs w:val="24"/>
    </w:rPr>
  </w:style>
  <w:style w:type="paragraph" w:styleId="BodyText">
    <w:name w:val="Body Text"/>
    <w:basedOn w:val="Normal"/>
    <w:link w:val="BodyTextChar"/>
    <w:uiPriority w:val="99"/>
    <w:semiHidden/>
    <w:unhideWhenUsed/>
    <w:rsid w:val="00BC1C94"/>
    <w:pPr>
      <w:spacing w:after="120"/>
    </w:pPr>
  </w:style>
  <w:style w:type="character" w:customStyle="1" w:styleId="BodyTextChar">
    <w:name w:val="Body Text Char"/>
    <w:basedOn w:val="DefaultParagraphFont"/>
    <w:link w:val="BodyText"/>
    <w:uiPriority w:val="99"/>
    <w:semiHidden/>
    <w:rsid w:val="00BC1C94"/>
    <w:rPr>
      <w:rFonts w:ascii="Times New Roman" w:eastAsia="Times New Roman" w:hAnsi="Times New Roman" w:cs="Times New Roman"/>
      <w:sz w:val="20"/>
      <w:szCs w:val="20"/>
      <w:lang w:val="pl-PL" w:eastAsia="ar-SA"/>
    </w:rPr>
  </w:style>
  <w:style w:type="paragraph" w:styleId="Header">
    <w:name w:val="header"/>
    <w:basedOn w:val="Normal"/>
    <w:link w:val="HeaderChar"/>
    <w:uiPriority w:val="99"/>
    <w:unhideWhenUsed/>
    <w:rsid w:val="00BC1C94"/>
    <w:pPr>
      <w:tabs>
        <w:tab w:val="center" w:pos="4536"/>
        <w:tab w:val="right" w:pos="9072"/>
      </w:tabs>
    </w:pPr>
  </w:style>
  <w:style w:type="character" w:customStyle="1" w:styleId="HeaderChar">
    <w:name w:val="Header Char"/>
    <w:basedOn w:val="DefaultParagraphFont"/>
    <w:link w:val="Header"/>
    <w:uiPriority w:val="99"/>
    <w:rsid w:val="00BC1C94"/>
    <w:rPr>
      <w:rFonts w:ascii="Times New Roman" w:eastAsia="Times New Roman" w:hAnsi="Times New Roman" w:cs="Times New Roman"/>
      <w:sz w:val="20"/>
      <w:szCs w:val="20"/>
      <w:lang w:val="pl-PL" w:eastAsia="ar-SA"/>
    </w:rPr>
  </w:style>
  <w:style w:type="paragraph" w:styleId="Footer">
    <w:name w:val="footer"/>
    <w:basedOn w:val="Normal"/>
    <w:link w:val="FooterChar"/>
    <w:uiPriority w:val="99"/>
    <w:unhideWhenUsed/>
    <w:rsid w:val="00BC1C94"/>
    <w:pPr>
      <w:tabs>
        <w:tab w:val="center" w:pos="4536"/>
        <w:tab w:val="right" w:pos="9072"/>
      </w:tabs>
    </w:pPr>
  </w:style>
  <w:style w:type="character" w:customStyle="1" w:styleId="FooterChar">
    <w:name w:val="Footer Char"/>
    <w:basedOn w:val="DefaultParagraphFont"/>
    <w:link w:val="Footer"/>
    <w:uiPriority w:val="99"/>
    <w:rsid w:val="00BC1C94"/>
    <w:rPr>
      <w:rFonts w:ascii="Times New Roman" w:eastAsia="Times New Roman" w:hAnsi="Times New Roman" w:cs="Times New Roman"/>
      <w:sz w:val="20"/>
      <w:szCs w:val="20"/>
      <w:lang w:val="pl-PL" w:eastAsia="ar-SA"/>
    </w:rPr>
  </w:style>
  <w:style w:type="character" w:styleId="Hyperlink">
    <w:name w:val="Hyperlink"/>
    <w:basedOn w:val="DefaultParagraphFont"/>
    <w:uiPriority w:val="99"/>
    <w:unhideWhenUsed/>
    <w:rsid w:val="00FA66BE"/>
    <w:rPr>
      <w:color w:val="0000FF" w:themeColor="hyperlink"/>
      <w:u w:val="single"/>
    </w:rPr>
  </w:style>
  <w:style w:type="character" w:styleId="UnresolvedMention">
    <w:name w:val="Unresolved Mention"/>
    <w:basedOn w:val="DefaultParagraphFont"/>
    <w:uiPriority w:val="99"/>
    <w:semiHidden/>
    <w:unhideWhenUsed/>
    <w:rsid w:val="00FA66BE"/>
    <w:rPr>
      <w:color w:val="605E5C"/>
      <w:shd w:val="clear" w:color="auto" w:fill="E1DFDD"/>
    </w:rPr>
  </w:style>
  <w:style w:type="character" w:styleId="CommentReference">
    <w:name w:val="annotation reference"/>
    <w:basedOn w:val="DefaultParagraphFont"/>
    <w:uiPriority w:val="99"/>
    <w:semiHidden/>
    <w:unhideWhenUsed/>
    <w:rsid w:val="0008020A"/>
    <w:rPr>
      <w:sz w:val="16"/>
      <w:szCs w:val="16"/>
    </w:rPr>
  </w:style>
  <w:style w:type="paragraph" w:styleId="CommentText">
    <w:name w:val="annotation text"/>
    <w:basedOn w:val="Normal"/>
    <w:link w:val="CommentTextChar"/>
    <w:uiPriority w:val="99"/>
    <w:semiHidden/>
    <w:unhideWhenUsed/>
    <w:rsid w:val="0008020A"/>
  </w:style>
  <w:style w:type="character" w:customStyle="1" w:styleId="CommentTextChar">
    <w:name w:val="Comment Text Char"/>
    <w:basedOn w:val="DefaultParagraphFont"/>
    <w:link w:val="CommentText"/>
    <w:uiPriority w:val="99"/>
    <w:semiHidden/>
    <w:rsid w:val="0008020A"/>
    <w:rPr>
      <w:rFonts w:ascii="Times New Roman" w:eastAsia="Times New Roman" w:hAnsi="Times New Roman" w:cs="Times New Roman"/>
      <w:sz w:val="20"/>
      <w:szCs w:val="20"/>
      <w:lang w:val="pl-PL" w:eastAsia="ar-SA"/>
    </w:rPr>
  </w:style>
  <w:style w:type="paragraph" w:styleId="CommentSubject">
    <w:name w:val="annotation subject"/>
    <w:basedOn w:val="CommentText"/>
    <w:next w:val="CommentText"/>
    <w:link w:val="CommentSubjectChar"/>
    <w:uiPriority w:val="99"/>
    <w:semiHidden/>
    <w:unhideWhenUsed/>
    <w:rsid w:val="0008020A"/>
    <w:rPr>
      <w:b/>
      <w:bCs/>
    </w:rPr>
  </w:style>
  <w:style w:type="character" w:customStyle="1" w:styleId="CommentSubjectChar">
    <w:name w:val="Comment Subject Char"/>
    <w:basedOn w:val="CommentTextChar"/>
    <w:link w:val="CommentSubject"/>
    <w:uiPriority w:val="99"/>
    <w:semiHidden/>
    <w:rsid w:val="0008020A"/>
    <w:rPr>
      <w:rFonts w:ascii="Times New Roman" w:eastAsia="Times New Roman" w:hAnsi="Times New Roman" w:cs="Times New Roman"/>
      <w:b/>
      <w:bCs/>
      <w:sz w:val="20"/>
      <w:szCs w:val="20"/>
      <w:lang w:val="pl-PL" w:eastAsia="ar-SA"/>
    </w:rPr>
  </w:style>
  <w:style w:type="character" w:customStyle="1" w:styleId="ListParagraphChar">
    <w:name w:val="List Paragraph Char"/>
    <w:aliases w:val="Paragraph Char,Paragraphe de liste PBLH Char,Graph &amp; Table tite Char,Normal bullet 2 Char,Bullet list Char,Figure_name Char,Equipment Char,Numbered Indented Text Char,List Paragraph1 Char,lp1 Char,List Paragraph11 Char,Graf Char"/>
    <w:basedOn w:val="DefaultParagraphFont"/>
    <w:link w:val="ListParagraph"/>
    <w:uiPriority w:val="34"/>
    <w:qFormat/>
    <w:locked/>
    <w:rsid w:val="000D6ABE"/>
    <w:rPr>
      <w:rFonts w:ascii="Times New Roman" w:eastAsia="Times New Roman" w:hAnsi="Times New Roman" w:cs="Times New Roman"/>
      <w:sz w:val="24"/>
      <w:szCs w:val="24"/>
      <w:lang w:val="pl-PL"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B5BBA-18D6-4F9E-AC9C-46884AF91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693</TotalTime>
  <Pages>5</Pages>
  <Words>1954</Words>
  <Characters>11144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gabramovic</dc:creator>
  <cp:keywords/>
  <dc:description/>
  <cp:lastModifiedBy>PwC</cp:lastModifiedBy>
  <cp:revision>23</cp:revision>
  <cp:lastPrinted>2021-11-22T12:15:00Z</cp:lastPrinted>
  <dcterms:created xsi:type="dcterms:W3CDTF">2022-03-03T15:01:00Z</dcterms:created>
  <dcterms:modified xsi:type="dcterms:W3CDTF">2022-04-11T15:23:00Z</dcterms:modified>
</cp:coreProperties>
</file>